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891" w:rsidRPr="00510D51" w:rsidRDefault="00D35891" w:rsidP="009C42A7">
      <w:pPr>
        <w:spacing w:line="260" w:lineRule="atLeast"/>
        <w:rPr>
          <w:rFonts w:cs="Arial"/>
          <w:szCs w:val="20"/>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2"/>
        <w:gridCol w:w="4741"/>
      </w:tblGrid>
      <w:tr w:rsidR="005969EE" w:rsidRPr="00C13584" w:rsidTr="00A60C6E">
        <w:trPr>
          <w:trHeight w:val="292"/>
        </w:trPr>
        <w:tc>
          <w:tcPr>
            <w:tcW w:w="2364" w:type="pct"/>
          </w:tcPr>
          <w:p w:rsidR="005969EE" w:rsidRPr="00C13584" w:rsidRDefault="005969EE" w:rsidP="009C42A7">
            <w:pPr>
              <w:spacing w:before="60" w:after="60" w:line="260" w:lineRule="atLeast"/>
              <w:rPr>
                <w:rFonts w:cs="Arial"/>
                <w:b/>
              </w:rPr>
            </w:pPr>
            <w:bookmarkStart w:id="0" w:name="_Hlk508131079"/>
            <w:r w:rsidRPr="00C13584">
              <w:rPr>
                <w:rFonts w:cs="Arial"/>
                <w:b/>
              </w:rPr>
              <w:t>Naročnik:</w:t>
            </w:r>
          </w:p>
        </w:tc>
        <w:tc>
          <w:tcPr>
            <w:tcW w:w="2636" w:type="pct"/>
          </w:tcPr>
          <w:p w:rsidR="005969EE" w:rsidRPr="00C13584" w:rsidRDefault="005969EE" w:rsidP="00093E7B">
            <w:pPr>
              <w:spacing w:before="60" w:after="60" w:line="260" w:lineRule="atLeast"/>
              <w:rPr>
                <w:rFonts w:cs="Arial"/>
                <w:b/>
              </w:rPr>
            </w:pPr>
            <w:r w:rsidRPr="00C13584">
              <w:rPr>
                <w:rFonts w:cs="Arial"/>
              </w:rPr>
              <w:t xml:space="preserve">Podpisnik pogodbe: </w:t>
            </w:r>
            <w:r w:rsidR="00093E7B">
              <w:rPr>
                <w:rFonts w:cs="Arial"/>
              </w:rPr>
              <w:t>mag. Ksenija Klampfer</w:t>
            </w:r>
            <w:r w:rsidRPr="00C13584">
              <w:rPr>
                <w:rFonts w:cs="Arial"/>
              </w:rPr>
              <w:t>, minist</w:t>
            </w:r>
            <w:r w:rsidR="00093E7B">
              <w:rPr>
                <w:rFonts w:cs="Arial"/>
              </w:rPr>
              <w:t>rica</w:t>
            </w:r>
          </w:p>
        </w:tc>
      </w:tr>
      <w:tr w:rsidR="005969EE" w:rsidRPr="00C13584" w:rsidTr="00A60C6E">
        <w:trPr>
          <w:trHeight w:val="1075"/>
        </w:trPr>
        <w:tc>
          <w:tcPr>
            <w:tcW w:w="2364" w:type="pct"/>
          </w:tcPr>
          <w:p w:rsidR="005969EE" w:rsidRPr="00C13584" w:rsidRDefault="005969EE" w:rsidP="009C42A7">
            <w:pPr>
              <w:spacing w:after="60" w:line="260" w:lineRule="atLeast"/>
              <w:rPr>
                <w:rFonts w:cs="Arial"/>
              </w:rPr>
            </w:pPr>
            <w:r w:rsidRPr="00C13584">
              <w:rPr>
                <w:rFonts w:cs="Arial"/>
              </w:rPr>
              <w:t xml:space="preserve">RS, Ministrstvo za </w:t>
            </w:r>
            <w:r w:rsidR="00093E7B">
              <w:rPr>
                <w:rFonts w:cs="Arial"/>
              </w:rPr>
              <w:t>delo, družino, socialne zadeve in enake možnosti</w:t>
            </w:r>
            <w:r w:rsidRPr="00C13584">
              <w:rPr>
                <w:rFonts w:cs="Arial"/>
              </w:rPr>
              <w:t>, ki ga zastopa</w:t>
            </w:r>
          </w:p>
          <w:p w:rsidR="005969EE" w:rsidRPr="00C13584" w:rsidRDefault="00093E7B" w:rsidP="009C42A7">
            <w:pPr>
              <w:spacing w:after="60" w:line="260" w:lineRule="atLeast"/>
              <w:rPr>
                <w:rFonts w:cs="Arial"/>
              </w:rPr>
            </w:pPr>
            <w:r>
              <w:rPr>
                <w:rFonts w:cs="Arial"/>
              </w:rPr>
              <w:t>Mag. Ksenija Klampfer</w:t>
            </w:r>
            <w:r w:rsidR="005969EE" w:rsidRPr="00C13584">
              <w:rPr>
                <w:rFonts w:cs="Arial"/>
              </w:rPr>
              <w:t>, minist</w:t>
            </w:r>
            <w:r>
              <w:rPr>
                <w:rFonts w:cs="Arial"/>
              </w:rPr>
              <w:t>rica</w:t>
            </w:r>
          </w:p>
          <w:p w:rsidR="005969EE" w:rsidRPr="00C13584" w:rsidRDefault="00093E7B" w:rsidP="00093E7B">
            <w:pPr>
              <w:spacing w:after="60" w:line="260" w:lineRule="atLeast"/>
              <w:rPr>
                <w:rFonts w:cs="Arial"/>
              </w:rPr>
            </w:pPr>
            <w:r>
              <w:rPr>
                <w:rFonts w:cs="Arial"/>
              </w:rPr>
              <w:t xml:space="preserve">Štukljeva </w:t>
            </w:r>
            <w:r w:rsidR="005969EE" w:rsidRPr="00C13584">
              <w:rPr>
                <w:rFonts w:cs="Arial"/>
              </w:rPr>
              <w:t xml:space="preserve">cesta </w:t>
            </w:r>
            <w:r>
              <w:rPr>
                <w:rFonts w:cs="Arial"/>
              </w:rPr>
              <w:t>44</w:t>
            </w:r>
            <w:r w:rsidR="005969EE" w:rsidRPr="00C13584">
              <w:rPr>
                <w:rFonts w:cs="Arial"/>
              </w:rPr>
              <w:t>, 1000 Ljubljana</w:t>
            </w:r>
          </w:p>
        </w:tc>
        <w:tc>
          <w:tcPr>
            <w:tcW w:w="2636" w:type="pct"/>
          </w:tcPr>
          <w:p w:rsidR="005969EE" w:rsidRPr="00C13584" w:rsidRDefault="005969EE" w:rsidP="009C42A7">
            <w:pPr>
              <w:spacing w:after="60" w:line="260" w:lineRule="atLeast"/>
              <w:rPr>
                <w:rFonts w:cs="Arial"/>
              </w:rPr>
            </w:pPr>
          </w:p>
        </w:tc>
      </w:tr>
      <w:tr w:rsidR="005969EE" w:rsidRPr="00C13584" w:rsidTr="00A60C6E">
        <w:trPr>
          <w:trHeight w:val="391"/>
        </w:trPr>
        <w:tc>
          <w:tcPr>
            <w:tcW w:w="2364" w:type="pct"/>
            <w:vAlign w:val="center"/>
          </w:tcPr>
          <w:p w:rsidR="005969EE" w:rsidRPr="00C13584" w:rsidRDefault="005969EE" w:rsidP="00C35EFE">
            <w:pPr>
              <w:spacing w:after="60" w:line="260" w:lineRule="atLeast"/>
              <w:rPr>
                <w:rFonts w:cs="Arial"/>
              </w:rPr>
            </w:pPr>
            <w:bookmarkStart w:id="1" w:name="_Hlk508131093"/>
            <w:bookmarkEnd w:id="0"/>
            <w:r w:rsidRPr="00C13584">
              <w:rPr>
                <w:rFonts w:cs="Arial"/>
              </w:rPr>
              <w:t xml:space="preserve">Davčna št: </w:t>
            </w:r>
          </w:p>
        </w:tc>
        <w:tc>
          <w:tcPr>
            <w:tcW w:w="2636" w:type="pct"/>
          </w:tcPr>
          <w:p w:rsidR="005969EE" w:rsidRPr="00C13584" w:rsidRDefault="005969EE" w:rsidP="00C35EFE">
            <w:pPr>
              <w:spacing w:after="60" w:line="260" w:lineRule="atLeast"/>
              <w:rPr>
                <w:rFonts w:cs="Arial"/>
              </w:rPr>
            </w:pPr>
            <w:r w:rsidRPr="00C13584">
              <w:rPr>
                <w:rFonts w:cs="Arial"/>
              </w:rPr>
              <w:t xml:space="preserve">Telefon: </w:t>
            </w:r>
          </w:p>
        </w:tc>
      </w:tr>
      <w:tr w:rsidR="005969EE" w:rsidRPr="00C13584" w:rsidTr="00A60C6E">
        <w:trPr>
          <w:trHeight w:val="391"/>
        </w:trPr>
        <w:tc>
          <w:tcPr>
            <w:tcW w:w="2364" w:type="pct"/>
            <w:vAlign w:val="center"/>
          </w:tcPr>
          <w:p w:rsidR="005969EE" w:rsidRPr="00C13584" w:rsidRDefault="005969EE" w:rsidP="00C35EFE">
            <w:pPr>
              <w:spacing w:after="60" w:line="260" w:lineRule="atLeast"/>
              <w:rPr>
                <w:rFonts w:cs="Arial"/>
              </w:rPr>
            </w:pPr>
            <w:r w:rsidRPr="00C13584">
              <w:rPr>
                <w:rFonts w:cs="Arial"/>
              </w:rPr>
              <w:t xml:space="preserve">Matična št.: </w:t>
            </w:r>
          </w:p>
        </w:tc>
        <w:tc>
          <w:tcPr>
            <w:tcW w:w="2636" w:type="pct"/>
          </w:tcPr>
          <w:p w:rsidR="00B36347" w:rsidRPr="00C13584" w:rsidRDefault="005969EE" w:rsidP="00093E7B">
            <w:pPr>
              <w:spacing w:after="60" w:line="260" w:lineRule="atLeast"/>
              <w:rPr>
                <w:rFonts w:cs="Arial"/>
              </w:rPr>
            </w:pPr>
            <w:r w:rsidRPr="00C13584">
              <w:rPr>
                <w:rFonts w:cs="Arial"/>
              </w:rPr>
              <w:t xml:space="preserve">E-pošta: </w:t>
            </w:r>
            <w:hyperlink r:id="rId8" w:history="1">
              <w:r w:rsidR="00093E7B" w:rsidRPr="00AA2BB4">
                <w:rPr>
                  <w:rStyle w:val="Hiperpovezava"/>
                  <w:rFonts w:cs="Arial"/>
                </w:rPr>
                <w:t>gp.mddsz@gov.si</w:t>
              </w:r>
            </w:hyperlink>
          </w:p>
        </w:tc>
      </w:tr>
      <w:tr w:rsidR="005969EE" w:rsidRPr="00C13584" w:rsidTr="00A60C6E">
        <w:trPr>
          <w:trHeight w:val="391"/>
        </w:trPr>
        <w:tc>
          <w:tcPr>
            <w:tcW w:w="2364" w:type="pct"/>
            <w:vAlign w:val="center"/>
          </w:tcPr>
          <w:p w:rsidR="005969EE" w:rsidRPr="00C13584" w:rsidRDefault="005969EE" w:rsidP="009C42A7">
            <w:pPr>
              <w:spacing w:after="60" w:line="260" w:lineRule="atLeast"/>
              <w:rPr>
                <w:rFonts w:cs="Arial"/>
              </w:rPr>
            </w:pPr>
            <w:r w:rsidRPr="00C13584">
              <w:rPr>
                <w:rFonts w:cs="Arial"/>
              </w:rPr>
              <w:t>Transakcijski račun: SI56 0110 0630 0109 972</w:t>
            </w:r>
          </w:p>
        </w:tc>
        <w:tc>
          <w:tcPr>
            <w:tcW w:w="2636" w:type="pct"/>
          </w:tcPr>
          <w:p w:rsidR="005969EE" w:rsidRPr="00C13584" w:rsidRDefault="005969EE" w:rsidP="00C35EFE">
            <w:pPr>
              <w:spacing w:after="60" w:line="260" w:lineRule="atLeast"/>
              <w:rPr>
                <w:rFonts w:cs="Arial"/>
              </w:rPr>
            </w:pPr>
            <w:r w:rsidRPr="00C13584">
              <w:rPr>
                <w:rFonts w:cs="Arial"/>
              </w:rPr>
              <w:t xml:space="preserve">Telefaks: </w:t>
            </w:r>
          </w:p>
        </w:tc>
      </w:tr>
      <w:bookmarkEnd w:id="1"/>
    </w:tbl>
    <w:p w:rsidR="005514EE" w:rsidRPr="00C13584" w:rsidRDefault="005514EE" w:rsidP="009C42A7">
      <w:pPr>
        <w:spacing w:line="260" w:lineRule="atLeast"/>
        <w:rPr>
          <w:rFonts w:cs="Arial"/>
          <w:szCs w:val="20"/>
        </w:rPr>
      </w:pPr>
    </w:p>
    <w:p w:rsidR="005969EE" w:rsidRPr="00C13584" w:rsidRDefault="005969EE" w:rsidP="009C42A7">
      <w:pPr>
        <w:spacing w:line="260" w:lineRule="atLeast"/>
        <w:jc w:val="both"/>
        <w:rPr>
          <w:rFonts w:cs="Arial"/>
          <w:szCs w:val="20"/>
        </w:rPr>
      </w:pPr>
    </w:p>
    <w:tbl>
      <w:tblPr>
        <w:tblpPr w:leftFromText="141" w:rightFromText="141" w:vertAnchor="text" w:horzAnchor="margin" w:tblpY="3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19"/>
      </w:tblGrid>
      <w:tr w:rsidR="00FB169C" w:rsidRPr="00C13584" w:rsidTr="00FB169C">
        <w:trPr>
          <w:trHeight w:val="292"/>
        </w:trPr>
        <w:tc>
          <w:tcPr>
            <w:tcW w:w="4323" w:type="dxa"/>
            <w:vAlign w:val="center"/>
          </w:tcPr>
          <w:p w:rsidR="00FB169C" w:rsidRPr="00C13584" w:rsidRDefault="00FB169C" w:rsidP="009C42A7">
            <w:pPr>
              <w:spacing w:line="260" w:lineRule="atLeast"/>
              <w:rPr>
                <w:rFonts w:cs="Arial"/>
              </w:rPr>
            </w:pPr>
            <w:r w:rsidRPr="00C13584">
              <w:rPr>
                <w:rFonts w:cs="Arial"/>
              </w:rPr>
              <w:t>Dobavitelj:</w:t>
            </w:r>
          </w:p>
        </w:tc>
        <w:tc>
          <w:tcPr>
            <w:tcW w:w="4819" w:type="dxa"/>
          </w:tcPr>
          <w:p w:rsidR="00FB169C" w:rsidRPr="00C13584" w:rsidRDefault="00FB169C" w:rsidP="009C42A7">
            <w:pPr>
              <w:spacing w:after="60" w:line="260" w:lineRule="atLeast"/>
              <w:rPr>
                <w:rFonts w:cs="Arial"/>
                <w:b/>
              </w:rPr>
            </w:pPr>
            <w:r w:rsidRPr="00C13584">
              <w:rPr>
                <w:rFonts w:cs="Arial"/>
              </w:rPr>
              <w:t xml:space="preserve">Podpisnik pogodbe: </w:t>
            </w:r>
          </w:p>
        </w:tc>
      </w:tr>
      <w:tr w:rsidR="00FB169C" w:rsidRPr="00C13584" w:rsidTr="00FB169C">
        <w:trPr>
          <w:trHeight w:val="1075"/>
        </w:trPr>
        <w:tc>
          <w:tcPr>
            <w:tcW w:w="4323" w:type="dxa"/>
          </w:tcPr>
          <w:p w:rsidR="007F728B" w:rsidRPr="00C13584" w:rsidRDefault="007F728B" w:rsidP="007F728B">
            <w:pPr>
              <w:keepNext/>
              <w:autoSpaceDE w:val="0"/>
              <w:autoSpaceDN w:val="0"/>
              <w:adjustRightInd w:val="0"/>
              <w:spacing w:line="240" w:lineRule="auto"/>
              <w:jc w:val="both"/>
              <w:rPr>
                <w:rFonts w:cs="Arial"/>
                <w:szCs w:val="20"/>
                <w:lang w:eastAsia="sl-SI"/>
              </w:rPr>
            </w:pPr>
            <w:r w:rsidRPr="00C13584">
              <w:rPr>
                <w:rFonts w:cs="Arial"/>
                <w:szCs w:val="20"/>
                <w:lang w:eastAsia="sl-SI"/>
              </w:rPr>
              <w:fldChar w:fldCharType="begin">
                <w:ffData>
                  <w:name w:val="Besedilo2"/>
                  <w:enabled/>
                  <w:calcOnExit w:val="0"/>
                  <w:textInput/>
                </w:ffData>
              </w:fldChar>
            </w:r>
            <w:r w:rsidRPr="00C13584">
              <w:rPr>
                <w:rFonts w:cs="Arial"/>
                <w:szCs w:val="20"/>
                <w:lang w:eastAsia="sl-SI"/>
              </w:rPr>
              <w:instrText xml:space="preserve"> FORMTEXT </w:instrText>
            </w:r>
            <w:r w:rsidRPr="00C13584">
              <w:rPr>
                <w:rFonts w:cs="Arial"/>
                <w:szCs w:val="20"/>
                <w:lang w:eastAsia="sl-SI"/>
              </w:rPr>
            </w:r>
            <w:r w:rsidRPr="00C13584">
              <w:rPr>
                <w:rFonts w:cs="Arial"/>
                <w:szCs w:val="20"/>
                <w:lang w:eastAsia="sl-SI"/>
              </w:rPr>
              <w:fldChar w:fldCharType="separate"/>
            </w:r>
            <w:r w:rsidRPr="00C13584">
              <w:rPr>
                <w:rFonts w:cs="Arial"/>
                <w:szCs w:val="20"/>
                <w:lang w:eastAsia="sl-SI"/>
              </w:rPr>
              <w:t> </w:t>
            </w:r>
            <w:r w:rsidRPr="00C13584">
              <w:rPr>
                <w:rFonts w:cs="Arial"/>
                <w:szCs w:val="20"/>
                <w:lang w:eastAsia="sl-SI"/>
              </w:rPr>
              <w:t> </w:t>
            </w:r>
            <w:r w:rsidRPr="00C13584">
              <w:rPr>
                <w:rFonts w:cs="Arial"/>
                <w:szCs w:val="20"/>
                <w:lang w:eastAsia="sl-SI"/>
              </w:rPr>
              <w:t> </w:t>
            </w:r>
            <w:r w:rsidRPr="00C13584">
              <w:rPr>
                <w:rFonts w:cs="Arial"/>
                <w:szCs w:val="20"/>
                <w:lang w:eastAsia="sl-SI"/>
              </w:rPr>
              <w:t> </w:t>
            </w:r>
            <w:r w:rsidRPr="00C13584">
              <w:rPr>
                <w:rFonts w:cs="Arial"/>
                <w:szCs w:val="20"/>
                <w:lang w:eastAsia="sl-SI"/>
              </w:rPr>
              <w:t> </w:t>
            </w:r>
            <w:r w:rsidRPr="00C13584">
              <w:rPr>
                <w:rFonts w:cs="Arial"/>
                <w:szCs w:val="20"/>
                <w:lang w:eastAsia="sl-SI"/>
              </w:rPr>
              <w:fldChar w:fldCharType="end"/>
            </w:r>
            <w:r w:rsidRPr="00C13584">
              <w:rPr>
                <w:rFonts w:cs="Arial"/>
                <w:szCs w:val="20"/>
                <w:lang w:eastAsia="sl-SI"/>
              </w:rPr>
              <w:t xml:space="preserve"> /popolna firma/</w:t>
            </w:r>
          </w:p>
          <w:p w:rsidR="007F728B" w:rsidRPr="00C13584" w:rsidRDefault="007F728B" w:rsidP="007F728B">
            <w:pPr>
              <w:keepNext/>
              <w:autoSpaceDE w:val="0"/>
              <w:autoSpaceDN w:val="0"/>
              <w:adjustRightInd w:val="0"/>
              <w:spacing w:line="240" w:lineRule="auto"/>
              <w:jc w:val="both"/>
              <w:rPr>
                <w:rFonts w:cs="Arial"/>
                <w:szCs w:val="20"/>
                <w:lang w:eastAsia="sl-SI"/>
              </w:rPr>
            </w:pPr>
          </w:p>
          <w:p w:rsidR="007F728B" w:rsidRPr="00C13584" w:rsidRDefault="007F728B" w:rsidP="007F728B">
            <w:pPr>
              <w:keepNext/>
              <w:autoSpaceDE w:val="0"/>
              <w:autoSpaceDN w:val="0"/>
              <w:adjustRightInd w:val="0"/>
              <w:spacing w:line="240" w:lineRule="auto"/>
              <w:jc w:val="both"/>
              <w:rPr>
                <w:rFonts w:cs="Arial"/>
                <w:szCs w:val="20"/>
                <w:lang w:eastAsia="sl-SI"/>
              </w:rPr>
            </w:pPr>
            <w:r w:rsidRPr="00C13584">
              <w:rPr>
                <w:rFonts w:cs="Arial"/>
                <w:szCs w:val="20"/>
                <w:lang w:eastAsia="sl-SI"/>
              </w:rPr>
              <w:fldChar w:fldCharType="begin">
                <w:ffData>
                  <w:name w:val="Besedilo2"/>
                  <w:enabled/>
                  <w:calcOnExit w:val="0"/>
                  <w:textInput/>
                </w:ffData>
              </w:fldChar>
            </w:r>
            <w:r w:rsidRPr="00C13584">
              <w:rPr>
                <w:rFonts w:cs="Arial"/>
                <w:szCs w:val="20"/>
                <w:lang w:eastAsia="sl-SI"/>
              </w:rPr>
              <w:instrText xml:space="preserve"> FORMTEXT </w:instrText>
            </w:r>
            <w:r w:rsidRPr="00C13584">
              <w:rPr>
                <w:rFonts w:cs="Arial"/>
                <w:szCs w:val="20"/>
                <w:lang w:eastAsia="sl-SI"/>
              </w:rPr>
            </w:r>
            <w:r w:rsidRPr="00C13584">
              <w:rPr>
                <w:rFonts w:cs="Arial"/>
                <w:szCs w:val="20"/>
                <w:lang w:eastAsia="sl-SI"/>
              </w:rPr>
              <w:fldChar w:fldCharType="separate"/>
            </w:r>
            <w:r w:rsidRPr="00C13584">
              <w:rPr>
                <w:rFonts w:cs="Arial"/>
                <w:szCs w:val="20"/>
                <w:lang w:eastAsia="sl-SI"/>
              </w:rPr>
              <w:t> </w:t>
            </w:r>
            <w:r w:rsidRPr="00C13584">
              <w:rPr>
                <w:rFonts w:cs="Arial"/>
                <w:szCs w:val="20"/>
                <w:lang w:eastAsia="sl-SI"/>
              </w:rPr>
              <w:t> </w:t>
            </w:r>
            <w:r w:rsidRPr="00C13584">
              <w:rPr>
                <w:rFonts w:cs="Arial"/>
                <w:szCs w:val="20"/>
                <w:lang w:eastAsia="sl-SI"/>
              </w:rPr>
              <w:t> </w:t>
            </w:r>
            <w:r w:rsidRPr="00C13584">
              <w:rPr>
                <w:rFonts w:cs="Arial"/>
                <w:szCs w:val="20"/>
                <w:lang w:eastAsia="sl-SI"/>
              </w:rPr>
              <w:t> </w:t>
            </w:r>
            <w:r w:rsidRPr="00C13584">
              <w:rPr>
                <w:rFonts w:cs="Arial"/>
                <w:szCs w:val="20"/>
                <w:lang w:eastAsia="sl-SI"/>
              </w:rPr>
              <w:t> </w:t>
            </w:r>
            <w:r w:rsidRPr="00C13584">
              <w:rPr>
                <w:rFonts w:cs="Arial"/>
                <w:szCs w:val="20"/>
                <w:lang w:eastAsia="sl-SI"/>
              </w:rPr>
              <w:fldChar w:fldCharType="end"/>
            </w:r>
            <w:r w:rsidRPr="00C13584">
              <w:rPr>
                <w:rFonts w:cs="Arial"/>
                <w:szCs w:val="20"/>
                <w:lang w:eastAsia="sl-SI"/>
              </w:rPr>
              <w:t xml:space="preserve"> /naslov/ </w:t>
            </w:r>
          </w:p>
          <w:p w:rsidR="007F728B" w:rsidRPr="00C13584" w:rsidRDefault="007F728B" w:rsidP="007F728B">
            <w:pPr>
              <w:keepNext/>
              <w:autoSpaceDE w:val="0"/>
              <w:autoSpaceDN w:val="0"/>
              <w:adjustRightInd w:val="0"/>
              <w:spacing w:line="240" w:lineRule="auto"/>
              <w:jc w:val="both"/>
              <w:rPr>
                <w:rFonts w:cs="Arial"/>
                <w:szCs w:val="20"/>
                <w:lang w:eastAsia="sl-SI"/>
              </w:rPr>
            </w:pPr>
          </w:p>
          <w:p w:rsidR="00FB169C" w:rsidRPr="00C13584" w:rsidRDefault="007F728B" w:rsidP="007F728B">
            <w:pPr>
              <w:spacing w:line="260" w:lineRule="atLeast"/>
              <w:rPr>
                <w:rFonts w:cs="Arial"/>
              </w:rPr>
            </w:pPr>
            <w:r w:rsidRPr="00C13584">
              <w:rPr>
                <w:rFonts w:cs="Arial"/>
                <w:szCs w:val="20"/>
                <w:lang w:eastAsia="sl-SI"/>
              </w:rPr>
              <w:t xml:space="preserve">ki ga zastopa </w:t>
            </w:r>
            <w:r w:rsidRPr="00C13584">
              <w:rPr>
                <w:rFonts w:cs="Arial"/>
                <w:szCs w:val="20"/>
                <w:lang w:eastAsia="sl-SI"/>
              </w:rPr>
              <w:fldChar w:fldCharType="begin">
                <w:ffData>
                  <w:name w:val="Besedilo2"/>
                  <w:enabled/>
                  <w:calcOnExit w:val="0"/>
                  <w:textInput/>
                </w:ffData>
              </w:fldChar>
            </w:r>
            <w:r w:rsidRPr="00C13584">
              <w:rPr>
                <w:rFonts w:cs="Arial"/>
                <w:szCs w:val="20"/>
                <w:lang w:eastAsia="sl-SI"/>
              </w:rPr>
              <w:instrText xml:space="preserve"> FORMTEXT </w:instrText>
            </w:r>
            <w:r w:rsidRPr="00C13584">
              <w:rPr>
                <w:rFonts w:cs="Arial"/>
                <w:szCs w:val="20"/>
                <w:lang w:eastAsia="sl-SI"/>
              </w:rPr>
            </w:r>
            <w:r w:rsidRPr="00C13584">
              <w:rPr>
                <w:rFonts w:cs="Arial"/>
                <w:szCs w:val="20"/>
                <w:lang w:eastAsia="sl-SI"/>
              </w:rPr>
              <w:fldChar w:fldCharType="separate"/>
            </w:r>
            <w:r w:rsidRPr="00C13584">
              <w:rPr>
                <w:rFonts w:cs="Arial"/>
                <w:szCs w:val="20"/>
                <w:lang w:eastAsia="sl-SI"/>
              </w:rPr>
              <w:t> </w:t>
            </w:r>
            <w:r w:rsidRPr="00C13584">
              <w:rPr>
                <w:rFonts w:cs="Arial"/>
                <w:szCs w:val="20"/>
                <w:lang w:eastAsia="sl-SI"/>
              </w:rPr>
              <w:t> </w:t>
            </w:r>
            <w:r w:rsidRPr="00C13584">
              <w:rPr>
                <w:rFonts w:cs="Arial"/>
                <w:szCs w:val="20"/>
                <w:lang w:eastAsia="sl-SI"/>
              </w:rPr>
              <w:t> </w:t>
            </w:r>
            <w:r w:rsidRPr="00C13584">
              <w:rPr>
                <w:rFonts w:cs="Arial"/>
                <w:szCs w:val="20"/>
                <w:lang w:eastAsia="sl-SI"/>
              </w:rPr>
              <w:t> </w:t>
            </w:r>
            <w:r w:rsidRPr="00C13584">
              <w:rPr>
                <w:rFonts w:cs="Arial"/>
                <w:szCs w:val="20"/>
                <w:lang w:eastAsia="sl-SI"/>
              </w:rPr>
              <w:t> </w:t>
            </w:r>
            <w:r w:rsidRPr="00C13584">
              <w:rPr>
                <w:rFonts w:cs="Arial"/>
                <w:szCs w:val="20"/>
                <w:lang w:eastAsia="sl-SI"/>
              </w:rPr>
              <w:fldChar w:fldCharType="end"/>
            </w:r>
            <w:r w:rsidRPr="00C13584">
              <w:rPr>
                <w:rFonts w:cs="Arial"/>
                <w:szCs w:val="20"/>
                <w:lang w:eastAsia="sl-SI"/>
              </w:rPr>
              <w:t xml:space="preserve"> /Ime, priimek in naziv/</w:t>
            </w:r>
          </w:p>
        </w:tc>
        <w:tc>
          <w:tcPr>
            <w:tcW w:w="4819" w:type="dxa"/>
          </w:tcPr>
          <w:p w:rsidR="00FB169C" w:rsidRPr="00C13584" w:rsidRDefault="00FB169C" w:rsidP="009C42A7">
            <w:pPr>
              <w:spacing w:after="60" w:line="260" w:lineRule="atLeast"/>
              <w:rPr>
                <w:rFonts w:cs="Arial"/>
              </w:rPr>
            </w:pPr>
          </w:p>
        </w:tc>
      </w:tr>
    </w:tbl>
    <w:p w:rsidR="007319C3" w:rsidRPr="00C13584" w:rsidRDefault="007319C3" w:rsidP="009C42A7">
      <w:pPr>
        <w:spacing w:line="260" w:lineRule="atLeast"/>
        <w:rPr>
          <w:vanish/>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2"/>
        <w:gridCol w:w="4741"/>
      </w:tblGrid>
      <w:tr w:rsidR="00FB169C" w:rsidRPr="00C13584" w:rsidTr="00FB169C">
        <w:trPr>
          <w:trHeight w:val="391"/>
        </w:trPr>
        <w:tc>
          <w:tcPr>
            <w:tcW w:w="2364" w:type="pct"/>
            <w:vAlign w:val="center"/>
          </w:tcPr>
          <w:p w:rsidR="00FB169C" w:rsidRPr="00C13584" w:rsidRDefault="00FB169C" w:rsidP="009C42A7">
            <w:pPr>
              <w:spacing w:after="60" w:line="260" w:lineRule="atLeast"/>
              <w:rPr>
                <w:rFonts w:cs="Arial"/>
              </w:rPr>
            </w:pPr>
            <w:r w:rsidRPr="00C13584">
              <w:rPr>
                <w:rFonts w:cs="Arial"/>
              </w:rPr>
              <w:t xml:space="preserve">Davčna št: </w:t>
            </w:r>
            <w:r w:rsidR="007F728B" w:rsidRPr="00C13584">
              <w:rPr>
                <w:rFonts w:cs="Arial"/>
                <w:szCs w:val="20"/>
                <w:lang w:eastAsia="sl-SI"/>
              </w:rPr>
              <w:fldChar w:fldCharType="begin">
                <w:ffData>
                  <w:name w:val="Besedilo2"/>
                  <w:enabled/>
                  <w:calcOnExit w:val="0"/>
                  <w:textInput/>
                </w:ffData>
              </w:fldChar>
            </w:r>
            <w:r w:rsidR="007F728B" w:rsidRPr="00C13584">
              <w:rPr>
                <w:rFonts w:cs="Arial"/>
                <w:szCs w:val="20"/>
                <w:lang w:eastAsia="sl-SI"/>
              </w:rPr>
              <w:instrText xml:space="preserve"> FORMTEXT </w:instrText>
            </w:r>
            <w:r w:rsidR="007F728B" w:rsidRPr="00C13584">
              <w:rPr>
                <w:rFonts w:cs="Arial"/>
                <w:szCs w:val="20"/>
                <w:lang w:eastAsia="sl-SI"/>
              </w:rPr>
            </w:r>
            <w:r w:rsidR="007F728B" w:rsidRPr="00C13584">
              <w:rPr>
                <w:rFonts w:cs="Arial"/>
                <w:szCs w:val="20"/>
                <w:lang w:eastAsia="sl-SI"/>
              </w:rPr>
              <w:fldChar w:fldCharType="separate"/>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fldChar w:fldCharType="end"/>
            </w:r>
          </w:p>
        </w:tc>
        <w:tc>
          <w:tcPr>
            <w:tcW w:w="2636" w:type="pct"/>
          </w:tcPr>
          <w:p w:rsidR="00FB169C" w:rsidRPr="00C13584" w:rsidRDefault="00FB169C" w:rsidP="009C42A7">
            <w:pPr>
              <w:spacing w:after="60" w:line="260" w:lineRule="atLeast"/>
              <w:rPr>
                <w:rFonts w:cs="Arial"/>
              </w:rPr>
            </w:pPr>
            <w:r w:rsidRPr="00C13584">
              <w:rPr>
                <w:rFonts w:cs="Arial"/>
              </w:rPr>
              <w:t xml:space="preserve">Telefon: </w:t>
            </w:r>
            <w:r w:rsidR="007F728B" w:rsidRPr="00C13584">
              <w:rPr>
                <w:rFonts w:cs="Arial"/>
                <w:szCs w:val="20"/>
                <w:lang w:eastAsia="sl-SI"/>
              </w:rPr>
              <w:fldChar w:fldCharType="begin">
                <w:ffData>
                  <w:name w:val="Besedilo2"/>
                  <w:enabled/>
                  <w:calcOnExit w:val="0"/>
                  <w:textInput/>
                </w:ffData>
              </w:fldChar>
            </w:r>
            <w:r w:rsidR="007F728B" w:rsidRPr="00C13584">
              <w:rPr>
                <w:rFonts w:cs="Arial"/>
                <w:szCs w:val="20"/>
                <w:lang w:eastAsia="sl-SI"/>
              </w:rPr>
              <w:instrText xml:space="preserve"> FORMTEXT </w:instrText>
            </w:r>
            <w:r w:rsidR="007F728B" w:rsidRPr="00C13584">
              <w:rPr>
                <w:rFonts w:cs="Arial"/>
                <w:szCs w:val="20"/>
                <w:lang w:eastAsia="sl-SI"/>
              </w:rPr>
            </w:r>
            <w:r w:rsidR="007F728B" w:rsidRPr="00C13584">
              <w:rPr>
                <w:rFonts w:cs="Arial"/>
                <w:szCs w:val="20"/>
                <w:lang w:eastAsia="sl-SI"/>
              </w:rPr>
              <w:fldChar w:fldCharType="separate"/>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fldChar w:fldCharType="end"/>
            </w:r>
          </w:p>
        </w:tc>
      </w:tr>
      <w:tr w:rsidR="00FB169C" w:rsidRPr="00C13584" w:rsidTr="00FB169C">
        <w:trPr>
          <w:trHeight w:val="391"/>
        </w:trPr>
        <w:tc>
          <w:tcPr>
            <w:tcW w:w="2364" w:type="pct"/>
            <w:vAlign w:val="center"/>
          </w:tcPr>
          <w:p w:rsidR="00FB169C" w:rsidRPr="00C13584" w:rsidRDefault="00FB169C" w:rsidP="009C42A7">
            <w:pPr>
              <w:spacing w:after="60" w:line="260" w:lineRule="atLeast"/>
              <w:rPr>
                <w:rFonts w:cs="Arial"/>
              </w:rPr>
            </w:pPr>
            <w:r w:rsidRPr="00C13584">
              <w:rPr>
                <w:rFonts w:cs="Arial"/>
              </w:rPr>
              <w:t xml:space="preserve">Matična št.: </w:t>
            </w:r>
            <w:r w:rsidR="007F728B" w:rsidRPr="00C13584">
              <w:rPr>
                <w:rFonts w:cs="Arial"/>
                <w:szCs w:val="20"/>
                <w:lang w:eastAsia="sl-SI"/>
              </w:rPr>
              <w:fldChar w:fldCharType="begin">
                <w:ffData>
                  <w:name w:val="Besedilo2"/>
                  <w:enabled/>
                  <w:calcOnExit w:val="0"/>
                  <w:textInput/>
                </w:ffData>
              </w:fldChar>
            </w:r>
            <w:r w:rsidR="007F728B" w:rsidRPr="00C13584">
              <w:rPr>
                <w:rFonts w:cs="Arial"/>
                <w:szCs w:val="20"/>
                <w:lang w:eastAsia="sl-SI"/>
              </w:rPr>
              <w:instrText xml:space="preserve"> FORMTEXT </w:instrText>
            </w:r>
            <w:r w:rsidR="007F728B" w:rsidRPr="00C13584">
              <w:rPr>
                <w:rFonts w:cs="Arial"/>
                <w:szCs w:val="20"/>
                <w:lang w:eastAsia="sl-SI"/>
              </w:rPr>
            </w:r>
            <w:r w:rsidR="007F728B" w:rsidRPr="00C13584">
              <w:rPr>
                <w:rFonts w:cs="Arial"/>
                <w:szCs w:val="20"/>
                <w:lang w:eastAsia="sl-SI"/>
              </w:rPr>
              <w:fldChar w:fldCharType="separate"/>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fldChar w:fldCharType="end"/>
            </w:r>
          </w:p>
        </w:tc>
        <w:tc>
          <w:tcPr>
            <w:tcW w:w="2636" w:type="pct"/>
          </w:tcPr>
          <w:p w:rsidR="00FB169C" w:rsidRPr="00C13584" w:rsidRDefault="00FB169C" w:rsidP="009C42A7">
            <w:pPr>
              <w:spacing w:after="60" w:line="260" w:lineRule="atLeast"/>
              <w:rPr>
                <w:rFonts w:cs="Arial"/>
              </w:rPr>
            </w:pPr>
            <w:r w:rsidRPr="00C13584">
              <w:rPr>
                <w:rFonts w:cs="Arial"/>
              </w:rPr>
              <w:t xml:space="preserve">E-pošta: </w:t>
            </w:r>
            <w:r w:rsidR="007F728B" w:rsidRPr="00C13584">
              <w:rPr>
                <w:rFonts w:cs="Arial"/>
                <w:szCs w:val="20"/>
                <w:lang w:eastAsia="sl-SI"/>
              </w:rPr>
              <w:fldChar w:fldCharType="begin">
                <w:ffData>
                  <w:name w:val="Besedilo2"/>
                  <w:enabled/>
                  <w:calcOnExit w:val="0"/>
                  <w:textInput/>
                </w:ffData>
              </w:fldChar>
            </w:r>
            <w:r w:rsidR="007F728B" w:rsidRPr="00C13584">
              <w:rPr>
                <w:rFonts w:cs="Arial"/>
                <w:szCs w:val="20"/>
                <w:lang w:eastAsia="sl-SI"/>
              </w:rPr>
              <w:instrText xml:space="preserve"> FORMTEXT </w:instrText>
            </w:r>
            <w:r w:rsidR="007F728B" w:rsidRPr="00C13584">
              <w:rPr>
                <w:rFonts w:cs="Arial"/>
                <w:szCs w:val="20"/>
                <w:lang w:eastAsia="sl-SI"/>
              </w:rPr>
            </w:r>
            <w:r w:rsidR="007F728B" w:rsidRPr="00C13584">
              <w:rPr>
                <w:rFonts w:cs="Arial"/>
                <w:szCs w:val="20"/>
                <w:lang w:eastAsia="sl-SI"/>
              </w:rPr>
              <w:fldChar w:fldCharType="separate"/>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fldChar w:fldCharType="end"/>
            </w:r>
          </w:p>
        </w:tc>
      </w:tr>
      <w:tr w:rsidR="00FB169C" w:rsidRPr="00C13584" w:rsidTr="00FB169C">
        <w:trPr>
          <w:trHeight w:val="391"/>
        </w:trPr>
        <w:tc>
          <w:tcPr>
            <w:tcW w:w="2364" w:type="pct"/>
            <w:vAlign w:val="center"/>
          </w:tcPr>
          <w:p w:rsidR="00FB169C" w:rsidRPr="00C13584" w:rsidRDefault="00FB169C" w:rsidP="009C42A7">
            <w:pPr>
              <w:spacing w:after="60" w:line="260" w:lineRule="atLeast"/>
              <w:rPr>
                <w:rFonts w:cs="Arial"/>
              </w:rPr>
            </w:pPr>
            <w:r w:rsidRPr="00C13584">
              <w:rPr>
                <w:rFonts w:cs="Arial"/>
              </w:rPr>
              <w:t xml:space="preserve">Transakcijski račun: </w:t>
            </w:r>
            <w:r w:rsidR="007F728B" w:rsidRPr="00C13584">
              <w:rPr>
                <w:rFonts w:cs="Arial"/>
                <w:szCs w:val="20"/>
                <w:lang w:eastAsia="sl-SI"/>
              </w:rPr>
              <w:fldChar w:fldCharType="begin">
                <w:ffData>
                  <w:name w:val="Besedilo2"/>
                  <w:enabled/>
                  <w:calcOnExit w:val="0"/>
                  <w:textInput/>
                </w:ffData>
              </w:fldChar>
            </w:r>
            <w:r w:rsidR="007F728B" w:rsidRPr="00C13584">
              <w:rPr>
                <w:rFonts w:cs="Arial"/>
                <w:szCs w:val="20"/>
                <w:lang w:eastAsia="sl-SI"/>
              </w:rPr>
              <w:instrText xml:space="preserve"> FORMTEXT </w:instrText>
            </w:r>
            <w:r w:rsidR="007F728B" w:rsidRPr="00C13584">
              <w:rPr>
                <w:rFonts w:cs="Arial"/>
                <w:szCs w:val="20"/>
                <w:lang w:eastAsia="sl-SI"/>
              </w:rPr>
            </w:r>
            <w:r w:rsidR="007F728B" w:rsidRPr="00C13584">
              <w:rPr>
                <w:rFonts w:cs="Arial"/>
                <w:szCs w:val="20"/>
                <w:lang w:eastAsia="sl-SI"/>
              </w:rPr>
              <w:fldChar w:fldCharType="separate"/>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fldChar w:fldCharType="end"/>
            </w:r>
          </w:p>
        </w:tc>
        <w:tc>
          <w:tcPr>
            <w:tcW w:w="2636" w:type="pct"/>
          </w:tcPr>
          <w:p w:rsidR="00FB169C" w:rsidRPr="00C13584" w:rsidRDefault="00FB169C" w:rsidP="009C42A7">
            <w:pPr>
              <w:spacing w:after="60" w:line="260" w:lineRule="atLeast"/>
              <w:rPr>
                <w:rFonts w:cs="Arial"/>
              </w:rPr>
            </w:pPr>
            <w:r w:rsidRPr="00C13584">
              <w:rPr>
                <w:rFonts w:cs="Arial"/>
              </w:rPr>
              <w:t xml:space="preserve">Telefaks: </w:t>
            </w:r>
            <w:r w:rsidR="007F728B" w:rsidRPr="00C13584">
              <w:rPr>
                <w:rFonts w:cs="Arial"/>
                <w:szCs w:val="20"/>
                <w:lang w:eastAsia="sl-SI"/>
              </w:rPr>
              <w:fldChar w:fldCharType="begin">
                <w:ffData>
                  <w:name w:val="Besedilo2"/>
                  <w:enabled/>
                  <w:calcOnExit w:val="0"/>
                  <w:textInput/>
                </w:ffData>
              </w:fldChar>
            </w:r>
            <w:r w:rsidR="007F728B" w:rsidRPr="00C13584">
              <w:rPr>
                <w:rFonts w:cs="Arial"/>
                <w:szCs w:val="20"/>
                <w:lang w:eastAsia="sl-SI"/>
              </w:rPr>
              <w:instrText xml:space="preserve"> FORMTEXT </w:instrText>
            </w:r>
            <w:r w:rsidR="007F728B" w:rsidRPr="00C13584">
              <w:rPr>
                <w:rFonts w:cs="Arial"/>
                <w:szCs w:val="20"/>
                <w:lang w:eastAsia="sl-SI"/>
              </w:rPr>
            </w:r>
            <w:r w:rsidR="007F728B" w:rsidRPr="00C13584">
              <w:rPr>
                <w:rFonts w:cs="Arial"/>
                <w:szCs w:val="20"/>
                <w:lang w:eastAsia="sl-SI"/>
              </w:rPr>
              <w:fldChar w:fldCharType="separate"/>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t> </w:t>
            </w:r>
            <w:r w:rsidR="007F728B" w:rsidRPr="00C13584">
              <w:rPr>
                <w:rFonts w:cs="Arial"/>
                <w:szCs w:val="20"/>
                <w:lang w:eastAsia="sl-SI"/>
              </w:rPr>
              <w:fldChar w:fldCharType="end"/>
            </w:r>
          </w:p>
        </w:tc>
      </w:tr>
    </w:tbl>
    <w:p w:rsidR="00FB169C" w:rsidRPr="00C13584" w:rsidRDefault="00FB169C" w:rsidP="009C42A7">
      <w:pPr>
        <w:spacing w:line="260" w:lineRule="atLeast"/>
        <w:jc w:val="both"/>
        <w:rPr>
          <w:rFonts w:cs="Arial"/>
          <w:szCs w:val="20"/>
        </w:rPr>
      </w:pPr>
    </w:p>
    <w:p w:rsidR="005514EE" w:rsidRPr="00C13584" w:rsidRDefault="00A60C6E" w:rsidP="009C42A7">
      <w:pPr>
        <w:spacing w:line="260" w:lineRule="atLeast"/>
        <w:jc w:val="both"/>
        <w:rPr>
          <w:rFonts w:cs="Arial"/>
          <w:szCs w:val="20"/>
        </w:rPr>
      </w:pPr>
      <w:r w:rsidRPr="00C13584">
        <w:rPr>
          <w:rFonts w:cs="Arial"/>
          <w:szCs w:val="20"/>
        </w:rPr>
        <w:t>s</w:t>
      </w:r>
      <w:r w:rsidR="005514EE" w:rsidRPr="00C13584">
        <w:rPr>
          <w:rFonts w:cs="Arial"/>
          <w:szCs w:val="20"/>
        </w:rPr>
        <w:t>klene</w:t>
      </w:r>
      <w:r w:rsidRPr="00C13584">
        <w:rPr>
          <w:rFonts w:cs="Arial"/>
          <w:szCs w:val="20"/>
        </w:rPr>
        <w:t>jo naslednjo</w:t>
      </w:r>
    </w:p>
    <w:p w:rsidR="005514EE" w:rsidRPr="00C13584" w:rsidRDefault="005514EE" w:rsidP="009C42A7">
      <w:pPr>
        <w:spacing w:line="260" w:lineRule="atLeast"/>
        <w:rPr>
          <w:rFonts w:cs="Arial"/>
          <w:szCs w:val="20"/>
        </w:rPr>
      </w:pPr>
    </w:p>
    <w:p w:rsidR="00A60C6E" w:rsidRPr="00C13584" w:rsidRDefault="007D1437" w:rsidP="009C42A7">
      <w:pPr>
        <w:spacing w:line="260" w:lineRule="atLeast"/>
        <w:jc w:val="center"/>
        <w:rPr>
          <w:rFonts w:cs="Arial"/>
          <w:b/>
        </w:rPr>
      </w:pPr>
      <w:r w:rsidRPr="00C13584">
        <w:rPr>
          <w:rFonts w:cs="Arial"/>
          <w:b/>
        </w:rPr>
        <w:t xml:space="preserve">POGODBO </w:t>
      </w:r>
      <w:r w:rsidR="00A60C6E" w:rsidRPr="00C13584">
        <w:rPr>
          <w:rFonts w:cs="Arial"/>
          <w:b/>
        </w:rPr>
        <w:t xml:space="preserve">ZA NAKUP </w:t>
      </w:r>
      <w:r w:rsidR="00093E7B">
        <w:rPr>
          <w:rFonts w:cs="Arial"/>
          <w:b/>
        </w:rPr>
        <w:t>STREŽNIKOV ZA CSD</w:t>
      </w:r>
      <w:r w:rsidR="00A60C6E" w:rsidRPr="00C13584">
        <w:rPr>
          <w:rFonts w:cs="Arial"/>
          <w:b/>
        </w:rPr>
        <w:t xml:space="preserve"> </w:t>
      </w:r>
    </w:p>
    <w:p w:rsidR="005514EE" w:rsidRPr="00C13584" w:rsidRDefault="00874FD3" w:rsidP="009C42A7">
      <w:pPr>
        <w:spacing w:line="260" w:lineRule="atLeast"/>
        <w:jc w:val="center"/>
        <w:rPr>
          <w:rFonts w:cs="Arial"/>
          <w:b/>
        </w:rPr>
      </w:pPr>
      <w:r w:rsidRPr="00C13584">
        <w:rPr>
          <w:rFonts w:cs="Arial"/>
          <w:b/>
        </w:rPr>
        <w:t>ŠT</w:t>
      </w:r>
      <w:r w:rsidR="007D1437" w:rsidRPr="00C13584">
        <w:rPr>
          <w:rFonts w:cs="Arial"/>
          <w:b/>
        </w:rPr>
        <w:t xml:space="preserve">. </w:t>
      </w:r>
      <w:r w:rsidR="00093E7B">
        <w:rPr>
          <w:rFonts w:cs="Arial"/>
          <w:szCs w:val="20"/>
        </w:rPr>
        <w:t>C2611-</w:t>
      </w:r>
    </w:p>
    <w:p w:rsidR="00FB169C" w:rsidRPr="00C13584" w:rsidRDefault="00FB169C" w:rsidP="009C42A7">
      <w:pPr>
        <w:pStyle w:val="BodyText23"/>
        <w:widowControl/>
        <w:tabs>
          <w:tab w:val="clear" w:pos="0"/>
          <w:tab w:val="left" w:pos="708"/>
        </w:tabs>
        <w:overflowPunct/>
        <w:autoSpaceDE/>
        <w:adjustRightInd/>
        <w:spacing w:line="260" w:lineRule="atLeast"/>
        <w:rPr>
          <w:rFonts w:ascii="Arial" w:hAnsi="Arial" w:cs="Arial"/>
          <w:sz w:val="20"/>
        </w:rPr>
      </w:pPr>
    </w:p>
    <w:p w:rsidR="00066EEF" w:rsidRPr="00C13584" w:rsidRDefault="00595383" w:rsidP="009C42A7">
      <w:pPr>
        <w:pStyle w:val="Naslov1"/>
        <w:spacing w:line="260" w:lineRule="atLeast"/>
        <w:ind w:left="426" w:hanging="426"/>
      </w:pPr>
      <w:r w:rsidRPr="00C13584">
        <w:t>UVODNE DOLOČBE</w:t>
      </w:r>
    </w:p>
    <w:p w:rsidR="004477BC" w:rsidRPr="00C13584" w:rsidRDefault="004477B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rsidR="00A00E23" w:rsidRPr="00C13584" w:rsidRDefault="00A00E23" w:rsidP="009C42A7">
      <w:pPr>
        <w:pStyle w:val="pogodbaleni"/>
        <w:numPr>
          <w:ilvl w:val="1"/>
          <w:numId w:val="6"/>
        </w:numPr>
        <w:spacing w:before="0" w:after="0" w:line="260" w:lineRule="atLeast"/>
        <w:ind w:left="360"/>
        <w:rPr>
          <w:rFonts w:cs="Arial"/>
          <w:color w:val="000000"/>
          <w:szCs w:val="20"/>
        </w:rPr>
      </w:pPr>
      <w:r w:rsidRPr="00C13584">
        <w:rPr>
          <w:rFonts w:cs="Arial"/>
          <w:color w:val="000000"/>
          <w:szCs w:val="20"/>
        </w:rPr>
        <w:t>člen</w:t>
      </w:r>
    </w:p>
    <w:p w:rsidR="00072506" w:rsidRPr="00C13584" w:rsidRDefault="00072506" w:rsidP="009C42A7">
      <w:pPr>
        <w:autoSpaceDE w:val="0"/>
        <w:autoSpaceDN w:val="0"/>
        <w:adjustRightInd w:val="0"/>
        <w:spacing w:line="260" w:lineRule="atLeast"/>
        <w:jc w:val="both"/>
        <w:rPr>
          <w:rFonts w:cs="Arial"/>
          <w:szCs w:val="20"/>
        </w:rPr>
      </w:pPr>
    </w:p>
    <w:p w:rsidR="00A71F03" w:rsidRPr="00C13584" w:rsidRDefault="00A71F03" w:rsidP="009C42A7">
      <w:pPr>
        <w:autoSpaceDE w:val="0"/>
        <w:autoSpaceDN w:val="0"/>
        <w:adjustRightInd w:val="0"/>
        <w:spacing w:line="260" w:lineRule="atLeast"/>
        <w:jc w:val="both"/>
        <w:rPr>
          <w:rFonts w:cs="Arial"/>
          <w:szCs w:val="20"/>
        </w:rPr>
      </w:pPr>
      <w:r w:rsidRPr="00C13584">
        <w:rPr>
          <w:rFonts w:cs="Arial"/>
          <w:szCs w:val="20"/>
        </w:rPr>
        <w:t>Pogodben</w:t>
      </w:r>
      <w:r w:rsidR="0019012F">
        <w:rPr>
          <w:rFonts w:cs="Arial"/>
          <w:szCs w:val="20"/>
        </w:rPr>
        <w:t>i</w:t>
      </w:r>
      <w:r w:rsidRPr="00C13584">
        <w:rPr>
          <w:rFonts w:cs="Arial"/>
          <w:szCs w:val="20"/>
        </w:rPr>
        <w:t xml:space="preserve"> strank</w:t>
      </w:r>
      <w:r w:rsidR="0019012F">
        <w:rPr>
          <w:rFonts w:cs="Arial"/>
          <w:szCs w:val="20"/>
        </w:rPr>
        <w:t>i</w:t>
      </w:r>
      <w:r w:rsidRPr="00C13584">
        <w:rPr>
          <w:rFonts w:cs="Arial"/>
          <w:szCs w:val="20"/>
        </w:rPr>
        <w:t xml:space="preserve"> </w:t>
      </w:r>
      <w:r w:rsidR="004477BC" w:rsidRPr="00C13584">
        <w:rPr>
          <w:rFonts w:cs="Arial"/>
          <w:szCs w:val="20"/>
        </w:rPr>
        <w:t xml:space="preserve">uvodoma </w:t>
      </w:r>
      <w:r w:rsidRPr="00C13584">
        <w:rPr>
          <w:rFonts w:cs="Arial"/>
          <w:szCs w:val="20"/>
        </w:rPr>
        <w:t>ugotavlja</w:t>
      </w:r>
      <w:r w:rsidR="0019012F">
        <w:rPr>
          <w:rFonts w:cs="Arial"/>
          <w:szCs w:val="20"/>
        </w:rPr>
        <w:t>ta</w:t>
      </w:r>
      <w:r w:rsidRPr="00C13584">
        <w:rPr>
          <w:rFonts w:cs="Arial"/>
          <w:szCs w:val="20"/>
        </w:rPr>
        <w:t>:</w:t>
      </w:r>
    </w:p>
    <w:p w:rsidR="006B0750" w:rsidRPr="00C13584" w:rsidRDefault="006B0750" w:rsidP="009C42A7">
      <w:pPr>
        <w:autoSpaceDE w:val="0"/>
        <w:autoSpaceDN w:val="0"/>
        <w:adjustRightInd w:val="0"/>
        <w:spacing w:line="260" w:lineRule="atLeast"/>
        <w:jc w:val="both"/>
        <w:rPr>
          <w:rFonts w:cs="Arial"/>
          <w:szCs w:val="20"/>
        </w:rPr>
      </w:pPr>
    </w:p>
    <w:p w:rsidR="003E4B53" w:rsidRPr="00C13584" w:rsidRDefault="003E4B53" w:rsidP="009C42A7">
      <w:pPr>
        <w:numPr>
          <w:ilvl w:val="0"/>
          <w:numId w:val="3"/>
        </w:numPr>
        <w:autoSpaceDE w:val="0"/>
        <w:autoSpaceDN w:val="0"/>
        <w:adjustRightInd w:val="0"/>
        <w:spacing w:line="260" w:lineRule="atLeast"/>
        <w:jc w:val="both"/>
        <w:rPr>
          <w:rFonts w:cs="Arial"/>
          <w:szCs w:val="20"/>
        </w:rPr>
      </w:pPr>
      <w:r w:rsidRPr="00C13584">
        <w:rPr>
          <w:rFonts w:cs="Arial"/>
          <w:szCs w:val="20"/>
        </w:rPr>
        <w:t>da je postopek oddaje javnega naročila</w:t>
      </w:r>
      <w:r w:rsidR="00A53EDE" w:rsidRPr="00C13584">
        <w:rPr>
          <w:rFonts w:cs="Arial"/>
          <w:szCs w:val="20"/>
        </w:rPr>
        <w:t>,</w:t>
      </w:r>
      <w:r w:rsidRPr="00C13584">
        <w:rPr>
          <w:rFonts w:cs="Arial"/>
          <w:szCs w:val="20"/>
        </w:rPr>
        <w:t xml:space="preserve"> katerega predmet je </w:t>
      </w:r>
      <w:r w:rsidR="00152928">
        <w:rPr>
          <w:rFonts w:cs="Arial"/>
          <w:szCs w:val="20"/>
        </w:rPr>
        <w:t>n</w:t>
      </w:r>
      <w:r w:rsidR="00152928" w:rsidRPr="00551E93">
        <w:rPr>
          <w:rFonts w:cs="Arial"/>
          <w:szCs w:val="20"/>
        </w:rPr>
        <w:t xml:space="preserve">akup </w:t>
      </w:r>
      <w:r w:rsidR="00152928">
        <w:rPr>
          <w:rFonts w:cs="Arial"/>
          <w:szCs w:val="20"/>
        </w:rPr>
        <w:t>strežnikov za potrebe centrov za socialno delo v RS</w:t>
      </w:r>
      <w:r w:rsidR="00A53EDE" w:rsidRPr="00C13584">
        <w:rPr>
          <w:rFonts w:cs="Arial"/>
          <w:szCs w:val="20"/>
        </w:rPr>
        <w:t>,</w:t>
      </w:r>
      <w:r w:rsidR="00E56C1C" w:rsidRPr="00C13584">
        <w:rPr>
          <w:rFonts w:cs="Arial"/>
          <w:szCs w:val="20"/>
        </w:rPr>
        <w:t xml:space="preserve"> </w:t>
      </w:r>
      <w:r w:rsidRPr="00C13584">
        <w:rPr>
          <w:rFonts w:cs="Arial"/>
          <w:szCs w:val="20"/>
        </w:rPr>
        <w:t xml:space="preserve">izvedlo Ministrstvo za </w:t>
      </w:r>
      <w:r w:rsidR="00093E7B">
        <w:rPr>
          <w:rFonts w:cs="Arial"/>
          <w:szCs w:val="20"/>
        </w:rPr>
        <w:t>delo, družino, socialne zadeve in enake možnosti</w:t>
      </w:r>
      <w:r w:rsidRPr="00C13584">
        <w:rPr>
          <w:rFonts w:cs="Arial"/>
          <w:szCs w:val="20"/>
        </w:rPr>
        <w:t xml:space="preserve">, </w:t>
      </w:r>
      <w:r w:rsidR="00093E7B">
        <w:rPr>
          <w:rFonts w:cs="Arial"/>
          <w:szCs w:val="20"/>
        </w:rPr>
        <w:t>Štukljeva</w:t>
      </w:r>
      <w:r w:rsidRPr="00C13584">
        <w:rPr>
          <w:rFonts w:cs="Arial"/>
          <w:szCs w:val="20"/>
        </w:rPr>
        <w:t xml:space="preserve"> </w:t>
      </w:r>
      <w:r w:rsidR="00093E7B">
        <w:rPr>
          <w:rFonts w:cs="Arial"/>
          <w:szCs w:val="20"/>
        </w:rPr>
        <w:t>44</w:t>
      </w:r>
      <w:r w:rsidRPr="00C13584">
        <w:rPr>
          <w:rFonts w:cs="Arial"/>
          <w:szCs w:val="20"/>
        </w:rPr>
        <w:t>, 1000 Ljubljana</w:t>
      </w:r>
      <w:r w:rsidR="00E15592">
        <w:rPr>
          <w:rFonts w:cs="Arial"/>
          <w:szCs w:val="20"/>
        </w:rPr>
        <w:t xml:space="preserve"> (v nadaljevanju naročnik)</w:t>
      </w:r>
      <w:r w:rsidRPr="00C13584">
        <w:rPr>
          <w:rFonts w:cs="Arial"/>
          <w:szCs w:val="20"/>
        </w:rPr>
        <w:t>, v svojem imenu in za svoj račun,</w:t>
      </w:r>
    </w:p>
    <w:p w:rsidR="00A71F03" w:rsidRPr="00C13584" w:rsidRDefault="00A71F03" w:rsidP="009C42A7">
      <w:pPr>
        <w:numPr>
          <w:ilvl w:val="0"/>
          <w:numId w:val="3"/>
        </w:numPr>
        <w:spacing w:line="260" w:lineRule="atLeast"/>
        <w:jc w:val="both"/>
        <w:rPr>
          <w:rFonts w:cs="Arial"/>
          <w:szCs w:val="20"/>
        </w:rPr>
      </w:pPr>
      <w:r w:rsidRPr="00C13584">
        <w:rPr>
          <w:rFonts w:cs="Arial"/>
          <w:szCs w:val="20"/>
        </w:rPr>
        <w:t xml:space="preserve">da je </w:t>
      </w:r>
      <w:r w:rsidR="003E4B53" w:rsidRPr="00C13584">
        <w:rPr>
          <w:rFonts w:cs="Arial"/>
          <w:szCs w:val="20"/>
        </w:rPr>
        <w:t xml:space="preserve">bilo predmetno naročilo izvedeno in oddano po </w:t>
      </w:r>
      <w:r w:rsidR="00A53EDE" w:rsidRPr="00C13584">
        <w:rPr>
          <w:rFonts w:cs="Arial"/>
          <w:szCs w:val="20"/>
        </w:rPr>
        <w:t xml:space="preserve">odprtem </w:t>
      </w:r>
      <w:r w:rsidR="003E4B53" w:rsidRPr="00C13584">
        <w:rPr>
          <w:rFonts w:cs="Arial"/>
          <w:szCs w:val="20"/>
        </w:rPr>
        <w:t xml:space="preserve">postopku z oznako </w:t>
      </w:r>
      <w:r w:rsidR="00093E7B" w:rsidRPr="00093E7B">
        <w:rPr>
          <w:szCs w:val="20"/>
        </w:rPr>
        <w:t>STREŽNIKI-CSD/20</w:t>
      </w:r>
      <w:r w:rsidR="00152928">
        <w:rPr>
          <w:szCs w:val="20"/>
        </w:rPr>
        <w:t>20</w:t>
      </w:r>
      <w:r w:rsidR="003E4B53" w:rsidRPr="00C13584">
        <w:rPr>
          <w:rFonts w:cs="Arial"/>
          <w:szCs w:val="20"/>
        </w:rPr>
        <w:t xml:space="preserve">, objavljeno na Portalu javnih naročil, št. objave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3E4B53" w:rsidRPr="00C13584">
        <w:rPr>
          <w:rFonts w:cs="Arial"/>
          <w:szCs w:val="20"/>
        </w:rPr>
        <w:t xml:space="preserve">, z dne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A53EDE" w:rsidRPr="00C13584">
        <w:rPr>
          <w:rFonts w:cs="Arial"/>
          <w:szCs w:val="20"/>
        </w:rPr>
        <w:t xml:space="preserve">, in v Dodatku k Uradnemu listu EU, št. objave </w:t>
      </w:r>
      <w:r w:rsidR="00A53EDE" w:rsidRPr="00C13584">
        <w:rPr>
          <w:rFonts w:cs="Arial"/>
          <w:szCs w:val="20"/>
        </w:rPr>
        <w:fldChar w:fldCharType="begin">
          <w:ffData>
            <w:name w:val="Besedilo45"/>
            <w:enabled/>
            <w:calcOnExit w:val="0"/>
            <w:textInput/>
          </w:ffData>
        </w:fldChar>
      </w:r>
      <w:r w:rsidR="00A53EDE" w:rsidRPr="00C13584">
        <w:rPr>
          <w:rFonts w:cs="Arial"/>
          <w:szCs w:val="20"/>
        </w:rPr>
        <w:instrText xml:space="preserve"> FORMTEXT </w:instrText>
      </w:r>
      <w:r w:rsidR="00A53EDE" w:rsidRPr="00C13584">
        <w:rPr>
          <w:rFonts w:cs="Arial"/>
          <w:szCs w:val="20"/>
        </w:rPr>
      </w:r>
      <w:r w:rsidR="00A53EDE" w:rsidRPr="00C13584">
        <w:rPr>
          <w:rFonts w:cs="Arial"/>
          <w:szCs w:val="20"/>
        </w:rPr>
        <w:fldChar w:fldCharType="separate"/>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fldChar w:fldCharType="end"/>
      </w:r>
      <w:r w:rsidR="00A53EDE" w:rsidRPr="00C13584">
        <w:rPr>
          <w:rFonts w:cs="Arial"/>
          <w:szCs w:val="20"/>
        </w:rPr>
        <w:t xml:space="preserve">, z dne </w:t>
      </w:r>
      <w:r w:rsidR="00A53EDE" w:rsidRPr="00C13584">
        <w:rPr>
          <w:rFonts w:cs="Arial"/>
          <w:szCs w:val="20"/>
        </w:rPr>
        <w:fldChar w:fldCharType="begin">
          <w:ffData>
            <w:name w:val="Besedilo45"/>
            <w:enabled/>
            <w:calcOnExit w:val="0"/>
            <w:textInput/>
          </w:ffData>
        </w:fldChar>
      </w:r>
      <w:r w:rsidR="00A53EDE" w:rsidRPr="00C13584">
        <w:rPr>
          <w:rFonts w:cs="Arial"/>
          <w:szCs w:val="20"/>
        </w:rPr>
        <w:instrText xml:space="preserve"> FORMTEXT </w:instrText>
      </w:r>
      <w:r w:rsidR="00A53EDE" w:rsidRPr="00C13584">
        <w:rPr>
          <w:rFonts w:cs="Arial"/>
          <w:szCs w:val="20"/>
        </w:rPr>
      </w:r>
      <w:r w:rsidR="00A53EDE" w:rsidRPr="00C13584">
        <w:rPr>
          <w:rFonts w:cs="Arial"/>
          <w:szCs w:val="20"/>
        </w:rPr>
        <w:fldChar w:fldCharType="separate"/>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fldChar w:fldCharType="end"/>
      </w:r>
      <w:r w:rsidR="00A53EDE" w:rsidRPr="00C13584">
        <w:rPr>
          <w:rFonts w:cs="Arial"/>
          <w:szCs w:val="20"/>
        </w:rPr>
        <w:t>),</w:t>
      </w:r>
    </w:p>
    <w:p w:rsidR="008077B7" w:rsidRDefault="00A71F03" w:rsidP="009C42A7">
      <w:pPr>
        <w:numPr>
          <w:ilvl w:val="0"/>
          <w:numId w:val="3"/>
        </w:numPr>
        <w:autoSpaceDE w:val="0"/>
        <w:autoSpaceDN w:val="0"/>
        <w:adjustRightInd w:val="0"/>
        <w:spacing w:line="260" w:lineRule="atLeast"/>
        <w:jc w:val="both"/>
        <w:rPr>
          <w:rFonts w:cs="Arial"/>
          <w:szCs w:val="20"/>
        </w:rPr>
      </w:pPr>
      <w:r w:rsidRPr="00C13584">
        <w:rPr>
          <w:rFonts w:cs="Arial"/>
          <w:szCs w:val="20"/>
        </w:rPr>
        <w:t xml:space="preserve">da je bil </w:t>
      </w:r>
      <w:r w:rsidR="000E55C9" w:rsidRPr="00C13584">
        <w:rPr>
          <w:rFonts w:cs="Arial"/>
          <w:szCs w:val="20"/>
        </w:rPr>
        <w:t>dobavitelj</w:t>
      </w:r>
      <w:r w:rsidRPr="00C13584">
        <w:rPr>
          <w:rFonts w:cs="Arial"/>
          <w:szCs w:val="20"/>
        </w:rPr>
        <w:t xml:space="preserve"> </w:t>
      </w:r>
      <w:r w:rsidR="003E4B53" w:rsidRPr="00C13584">
        <w:rPr>
          <w:rFonts w:cs="Arial"/>
          <w:szCs w:val="20"/>
        </w:rPr>
        <w:t xml:space="preserve">izbran kot </w:t>
      </w:r>
      <w:r w:rsidR="00A1604E">
        <w:rPr>
          <w:rFonts w:cs="Arial"/>
          <w:szCs w:val="20"/>
        </w:rPr>
        <w:t xml:space="preserve">ekonomsko </w:t>
      </w:r>
      <w:r w:rsidR="003E4B53" w:rsidRPr="00C13584">
        <w:rPr>
          <w:rFonts w:cs="Arial"/>
          <w:szCs w:val="20"/>
        </w:rPr>
        <w:t xml:space="preserve">najugodnejši ponudnik na podlagi odločitve o oddaji naročila, št.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3E4B53" w:rsidRPr="00C13584">
        <w:rPr>
          <w:rFonts w:cs="Arial"/>
          <w:szCs w:val="20"/>
        </w:rPr>
        <w:t xml:space="preserve">, z dne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19012F">
        <w:rPr>
          <w:rFonts w:cs="Arial"/>
          <w:szCs w:val="20"/>
        </w:rPr>
        <w:t>,</w:t>
      </w:r>
    </w:p>
    <w:p w:rsidR="0019012F" w:rsidRPr="0019012F" w:rsidRDefault="0019012F" w:rsidP="0019012F">
      <w:pPr>
        <w:numPr>
          <w:ilvl w:val="0"/>
          <w:numId w:val="3"/>
        </w:numPr>
        <w:autoSpaceDE w:val="0"/>
        <w:autoSpaceDN w:val="0"/>
        <w:adjustRightInd w:val="0"/>
        <w:spacing w:line="260" w:lineRule="atLeast"/>
        <w:jc w:val="both"/>
        <w:rPr>
          <w:rFonts w:cs="Arial"/>
          <w:szCs w:val="20"/>
        </w:rPr>
      </w:pPr>
      <w:r>
        <w:rPr>
          <w:rFonts w:cs="Arial"/>
          <w:szCs w:val="20"/>
        </w:rPr>
        <w:t>da na podlagi navedenega za ureditev medsebojnih pravic in obveznosti sklepata to pogodbo.</w:t>
      </w:r>
    </w:p>
    <w:p w:rsidR="0019012F" w:rsidRDefault="0019012F" w:rsidP="0072185A">
      <w:pPr>
        <w:autoSpaceDE w:val="0"/>
        <w:autoSpaceDN w:val="0"/>
        <w:adjustRightInd w:val="0"/>
        <w:spacing w:line="260" w:lineRule="atLeast"/>
        <w:jc w:val="both"/>
        <w:rPr>
          <w:rFonts w:cs="Arial"/>
          <w:szCs w:val="20"/>
        </w:rPr>
      </w:pPr>
    </w:p>
    <w:p w:rsidR="0019012F" w:rsidRDefault="0019012F" w:rsidP="0072185A">
      <w:pPr>
        <w:autoSpaceDE w:val="0"/>
        <w:autoSpaceDN w:val="0"/>
        <w:adjustRightInd w:val="0"/>
        <w:spacing w:line="260" w:lineRule="atLeast"/>
        <w:jc w:val="both"/>
        <w:rPr>
          <w:rFonts w:cs="Arial"/>
          <w:szCs w:val="20"/>
        </w:rPr>
      </w:pPr>
      <w:r>
        <w:rPr>
          <w:rFonts w:cs="Arial"/>
          <w:szCs w:val="20"/>
        </w:rPr>
        <w:t>Sestavni deli te pogodbe so naslednje priloge:</w:t>
      </w:r>
    </w:p>
    <w:p w:rsidR="0019012F" w:rsidRPr="00C13584" w:rsidRDefault="0019012F" w:rsidP="0019012F">
      <w:pPr>
        <w:numPr>
          <w:ilvl w:val="0"/>
          <w:numId w:val="7"/>
        </w:numPr>
        <w:tabs>
          <w:tab w:val="left" w:pos="0"/>
        </w:tabs>
        <w:spacing w:line="260" w:lineRule="atLeast"/>
        <w:jc w:val="both"/>
        <w:rPr>
          <w:rFonts w:cs="Arial"/>
          <w:szCs w:val="20"/>
        </w:rPr>
      </w:pPr>
      <w:r w:rsidRPr="00C13584">
        <w:rPr>
          <w:rFonts w:cs="Arial"/>
          <w:szCs w:val="20"/>
        </w:rPr>
        <w:t xml:space="preserve">Priloga 1: </w:t>
      </w:r>
      <w:r w:rsidR="00AF79AC">
        <w:rPr>
          <w:rFonts w:cs="Arial"/>
          <w:szCs w:val="20"/>
        </w:rPr>
        <w:t>T</w:t>
      </w:r>
      <w:r w:rsidRPr="00C13584">
        <w:rPr>
          <w:rFonts w:cs="Arial"/>
          <w:szCs w:val="20"/>
        </w:rPr>
        <w:t>ehnične specifikacije</w:t>
      </w:r>
    </w:p>
    <w:p w:rsidR="0019012F" w:rsidRPr="00C13584" w:rsidRDefault="0019012F" w:rsidP="0019012F">
      <w:pPr>
        <w:numPr>
          <w:ilvl w:val="0"/>
          <w:numId w:val="7"/>
        </w:numPr>
        <w:tabs>
          <w:tab w:val="left" w:pos="0"/>
        </w:tabs>
        <w:spacing w:line="260" w:lineRule="atLeast"/>
        <w:jc w:val="both"/>
        <w:rPr>
          <w:rFonts w:cs="Arial"/>
          <w:szCs w:val="20"/>
        </w:rPr>
      </w:pPr>
      <w:r w:rsidRPr="00C13584">
        <w:rPr>
          <w:rFonts w:cs="Arial"/>
          <w:szCs w:val="20"/>
        </w:rPr>
        <w:t xml:space="preserve">Priloga 2: </w:t>
      </w:r>
      <w:r w:rsidR="00AF79AC">
        <w:rPr>
          <w:rFonts w:cs="Arial"/>
          <w:szCs w:val="20"/>
        </w:rPr>
        <w:t>P</w:t>
      </w:r>
      <w:r>
        <w:rPr>
          <w:rFonts w:cs="Arial"/>
          <w:szCs w:val="20"/>
        </w:rPr>
        <w:t xml:space="preserve">redračun iz </w:t>
      </w:r>
      <w:r w:rsidRPr="007E63DC">
        <w:rPr>
          <w:rFonts w:cs="Arial"/>
          <w:szCs w:val="20"/>
        </w:rPr>
        <w:t>e-Dražb</w:t>
      </w:r>
      <w:r>
        <w:rPr>
          <w:rFonts w:cs="Arial"/>
          <w:szCs w:val="20"/>
        </w:rPr>
        <w:t>e</w:t>
      </w:r>
    </w:p>
    <w:p w:rsidR="0019012F" w:rsidRDefault="0019012F" w:rsidP="0019012F">
      <w:pPr>
        <w:numPr>
          <w:ilvl w:val="0"/>
          <w:numId w:val="7"/>
        </w:numPr>
        <w:tabs>
          <w:tab w:val="left" w:pos="0"/>
        </w:tabs>
        <w:spacing w:line="260" w:lineRule="atLeast"/>
        <w:jc w:val="both"/>
        <w:rPr>
          <w:rFonts w:cs="Arial"/>
          <w:szCs w:val="20"/>
        </w:rPr>
      </w:pPr>
      <w:r w:rsidRPr="00C13584">
        <w:rPr>
          <w:rFonts w:cs="Arial"/>
          <w:szCs w:val="20"/>
        </w:rPr>
        <w:t>Priloga 3: obrazec Konfiguracija</w:t>
      </w:r>
    </w:p>
    <w:p w:rsidR="0019012F" w:rsidRPr="00C13584" w:rsidRDefault="0019012F" w:rsidP="0019012F">
      <w:pPr>
        <w:numPr>
          <w:ilvl w:val="0"/>
          <w:numId w:val="7"/>
        </w:numPr>
        <w:tabs>
          <w:tab w:val="left" w:pos="0"/>
        </w:tabs>
        <w:spacing w:line="260" w:lineRule="atLeast"/>
        <w:jc w:val="both"/>
        <w:rPr>
          <w:rFonts w:cs="Arial"/>
          <w:szCs w:val="20"/>
        </w:rPr>
      </w:pPr>
      <w:r>
        <w:rPr>
          <w:rFonts w:cs="Arial"/>
          <w:szCs w:val="20"/>
        </w:rPr>
        <w:lastRenderedPageBreak/>
        <w:t>Finančno zavarovanje za dobro izvedbo pogodbenih obveznosti (original)</w:t>
      </w:r>
    </w:p>
    <w:p w:rsidR="0019012F" w:rsidRPr="00C13584" w:rsidRDefault="0019012F" w:rsidP="0072185A">
      <w:pPr>
        <w:autoSpaceDE w:val="0"/>
        <w:autoSpaceDN w:val="0"/>
        <w:adjustRightInd w:val="0"/>
        <w:spacing w:line="260" w:lineRule="atLeast"/>
        <w:jc w:val="both"/>
        <w:rPr>
          <w:rFonts w:cs="Arial"/>
          <w:szCs w:val="20"/>
        </w:rPr>
      </w:pPr>
    </w:p>
    <w:p w:rsidR="006B0750" w:rsidRPr="00C13584" w:rsidRDefault="006B0750" w:rsidP="009C42A7">
      <w:pPr>
        <w:pStyle w:val="Naslov1"/>
        <w:autoSpaceDE w:val="0"/>
        <w:autoSpaceDN w:val="0"/>
        <w:adjustRightInd w:val="0"/>
        <w:spacing w:line="260" w:lineRule="atLeast"/>
        <w:ind w:left="426" w:hanging="426"/>
        <w:rPr>
          <w:rFonts w:cs="Arial"/>
          <w:szCs w:val="20"/>
        </w:rPr>
      </w:pPr>
      <w:r w:rsidRPr="00C13584">
        <w:t>PREDMET POGODBE</w:t>
      </w:r>
    </w:p>
    <w:p w:rsidR="006B0750" w:rsidRPr="00C13584" w:rsidRDefault="006B0750" w:rsidP="009C42A7">
      <w:pPr>
        <w:autoSpaceDE w:val="0"/>
        <w:autoSpaceDN w:val="0"/>
        <w:adjustRightInd w:val="0"/>
        <w:spacing w:line="260" w:lineRule="atLeast"/>
        <w:jc w:val="both"/>
        <w:rPr>
          <w:rFonts w:cs="Arial"/>
          <w:szCs w:val="20"/>
        </w:rPr>
      </w:pPr>
    </w:p>
    <w:p w:rsidR="005514EE" w:rsidRPr="00C13584" w:rsidRDefault="005514EE" w:rsidP="009C42A7">
      <w:pPr>
        <w:pStyle w:val="pogodbaleni"/>
        <w:numPr>
          <w:ilvl w:val="0"/>
          <w:numId w:val="8"/>
        </w:numPr>
        <w:spacing w:before="0" w:after="0" w:line="260" w:lineRule="atLeast"/>
        <w:ind w:left="360"/>
        <w:rPr>
          <w:rFonts w:cs="Arial"/>
          <w:color w:val="000000"/>
          <w:szCs w:val="20"/>
        </w:rPr>
      </w:pPr>
      <w:bookmarkStart w:id="2" w:name="_Hlk11326003"/>
      <w:r w:rsidRPr="00C13584">
        <w:rPr>
          <w:rFonts w:cs="Arial"/>
          <w:color w:val="000000"/>
          <w:szCs w:val="20"/>
        </w:rPr>
        <w:t>člen</w:t>
      </w:r>
    </w:p>
    <w:bookmarkEnd w:id="2"/>
    <w:p w:rsidR="00072506" w:rsidRPr="00C13584" w:rsidRDefault="00072506" w:rsidP="009C42A7">
      <w:pPr>
        <w:suppressAutoHyphens/>
        <w:spacing w:line="260" w:lineRule="atLeast"/>
        <w:jc w:val="both"/>
        <w:rPr>
          <w:rFonts w:cs="Arial"/>
          <w:szCs w:val="20"/>
          <w:lang w:eastAsia="zh-CN"/>
        </w:rPr>
      </w:pPr>
    </w:p>
    <w:p w:rsidR="00FE0E64" w:rsidRPr="00C13584" w:rsidRDefault="001B65A1" w:rsidP="009C42A7">
      <w:pPr>
        <w:suppressAutoHyphens/>
        <w:spacing w:line="260" w:lineRule="atLeast"/>
        <w:jc w:val="both"/>
        <w:rPr>
          <w:rFonts w:cs="Arial"/>
          <w:szCs w:val="20"/>
        </w:rPr>
      </w:pPr>
      <w:r w:rsidRPr="00C13584">
        <w:rPr>
          <w:rFonts w:cs="Arial"/>
          <w:szCs w:val="20"/>
          <w:lang w:eastAsia="zh-CN"/>
        </w:rPr>
        <w:t>Predmet</w:t>
      </w:r>
      <w:r w:rsidRPr="00C13584">
        <w:rPr>
          <w:rFonts w:eastAsia="Calibri" w:cs="Arial"/>
          <w:szCs w:val="20"/>
          <w:lang w:eastAsia="zh-CN"/>
        </w:rPr>
        <w:t xml:space="preserve"> </w:t>
      </w:r>
      <w:r w:rsidRPr="00C13584">
        <w:rPr>
          <w:rFonts w:cs="Arial"/>
          <w:szCs w:val="20"/>
          <w:lang w:eastAsia="zh-CN"/>
        </w:rPr>
        <w:t>pogodbe</w:t>
      </w:r>
      <w:r w:rsidRPr="00C13584">
        <w:rPr>
          <w:rFonts w:eastAsia="Calibri" w:cs="Arial"/>
          <w:szCs w:val="20"/>
          <w:lang w:eastAsia="zh-CN"/>
        </w:rPr>
        <w:t xml:space="preserve"> </w:t>
      </w:r>
      <w:r w:rsidRPr="00C13584">
        <w:rPr>
          <w:rFonts w:cs="Arial"/>
          <w:szCs w:val="20"/>
          <w:lang w:eastAsia="zh-CN"/>
        </w:rPr>
        <w:t>je</w:t>
      </w:r>
      <w:r w:rsidR="00595383" w:rsidRPr="00C13584">
        <w:rPr>
          <w:rFonts w:cs="Arial"/>
          <w:szCs w:val="20"/>
          <w:lang w:eastAsia="zh-CN"/>
        </w:rPr>
        <w:t xml:space="preserve"> </w:t>
      </w:r>
      <w:r w:rsidR="004C514B" w:rsidRPr="00C13584">
        <w:rPr>
          <w:rFonts w:cs="Arial"/>
          <w:szCs w:val="20"/>
          <w:lang w:eastAsia="zh-CN"/>
        </w:rPr>
        <w:t>n</w:t>
      </w:r>
      <w:r w:rsidR="004C514B" w:rsidRPr="00C13584">
        <w:rPr>
          <w:rFonts w:cs="Arial"/>
          <w:szCs w:val="20"/>
        </w:rPr>
        <w:t xml:space="preserve">akup </w:t>
      </w:r>
      <w:r w:rsidR="00093E7B">
        <w:rPr>
          <w:rFonts w:cs="Arial"/>
          <w:szCs w:val="20"/>
        </w:rPr>
        <w:t xml:space="preserve">strežnikov za </w:t>
      </w:r>
      <w:r w:rsidR="003D15E1">
        <w:rPr>
          <w:rFonts w:cs="Arial"/>
          <w:szCs w:val="20"/>
        </w:rPr>
        <w:t xml:space="preserve">centre za socialno delov v RS – </w:t>
      </w:r>
      <w:r w:rsidR="00093E7B">
        <w:rPr>
          <w:rFonts w:cs="Arial"/>
          <w:szCs w:val="20"/>
        </w:rPr>
        <w:t>CSD</w:t>
      </w:r>
      <w:r w:rsidR="003D15E1">
        <w:rPr>
          <w:rFonts w:cs="Arial"/>
          <w:szCs w:val="20"/>
        </w:rPr>
        <w:t xml:space="preserve"> (uporabniki)</w:t>
      </w:r>
      <w:r w:rsidR="00F41025">
        <w:rPr>
          <w:rFonts w:cs="Arial"/>
          <w:szCs w:val="20"/>
        </w:rPr>
        <w:t xml:space="preserve"> na način, določen </w:t>
      </w:r>
      <w:r w:rsidR="00AF79AC">
        <w:rPr>
          <w:rFonts w:cs="Arial"/>
          <w:szCs w:val="20"/>
        </w:rPr>
        <w:t xml:space="preserve">s to pogodbo in </w:t>
      </w:r>
      <w:r w:rsidR="00F41025" w:rsidRPr="00AF79AC">
        <w:rPr>
          <w:rFonts w:cs="Arial"/>
          <w:szCs w:val="20"/>
        </w:rPr>
        <w:t xml:space="preserve">v </w:t>
      </w:r>
      <w:r w:rsidR="00AF79AC" w:rsidRPr="00AF79AC">
        <w:rPr>
          <w:rFonts w:cs="Arial"/>
          <w:szCs w:val="20"/>
        </w:rPr>
        <w:t>Tehničnih</w:t>
      </w:r>
      <w:r w:rsidR="00AF79AC">
        <w:rPr>
          <w:rFonts w:cs="Arial"/>
          <w:szCs w:val="20"/>
        </w:rPr>
        <w:t xml:space="preserve"> specifikacijah, ki so priloga in sestavni del te pogodbe. </w:t>
      </w:r>
      <w:r w:rsidR="003D15E1" w:rsidRPr="00C13584">
        <w:rPr>
          <w:rFonts w:cs="Arial"/>
          <w:szCs w:val="20"/>
        </w:rPr>
        <w:t xml:space="preserve"> </w:t>
      </w:r>
    </w:p>
    <w:p w:rsidR="004C514B" w:rsidRPr="00C13584" w:rsidRDefault="004C514B" w:rsidP="009C42A7">
      <w:pPr>
        <w:suppressAutoHyphens/>
        <w:spacing w:line="260" w:lineRule="atLeast"/>
        <w:jc w:val="both"/>
        <w:rPr>
          <w:rFonts w:cs="Arial"/>
          <w:szCs w:val="20"/>
        </w:rPr>
      </w:pPr>
    </w:p>
    <w:p w:rsidR="00072506" w:rsidRPr="00C13584" w:rsidRDefault="00072506" w:rsidP="009C42A7">
      <w:pPr>
        <w:suppressAutoHyphens/>
        <w:spacing w:line="260" w:lineRule="atLeast"/>
        <w:jc w:val="both"/>
        <w:rPr>
          <w:rFonts w:cs="Arial"/>
          <w:szCs w:val="20"/>
        </w:rPr>
      </w:pPr>
      <w:r w:rsidRPr="00C13584">
        <w:rPr>
          <w:rFonts w:cs="Arial"/>
          <w:szCs w:val="20"/>
        </w:rPr>
        <w:t>Predmet pogodbe je podrobneje specificiran v tehničnih specifikacijah (Priloga 1)</w:t>
      </w:r>
      <w:r w:rsidR="009A2AB8" w:rsidRPr="00C13584">
        <w:rPr>
          <w:rFonts w:cs="Arial"/>
          <w:szCs w:val="20"/>
        </w:rPr>
        <w:t xml:space="preserve">, v predračunu, ki je izpis zadnjih ponujenih </w:t>
      </w:r>
      <w:r w:rsidR="0040348B" w:rsidRPr="00C13584">
        <w:rPr>
          <w:rFonts w:cs="Arial"/>
          <w:szCs w:val="20"/>
        </w:rPr>
        <w:t xml:space="preserve">cen </w:t>
      </w:r>
      <w:r w:rsidR="009A2AB8" w:rsidRPr="00C13584">
        <w:rPr>
          <w:rFonts w:cs="Arial"/>
          <w:szCs w:val="20"/>
        </w:rPr>
        <w:t>dobavitelja iz</w:t>
      </w:r>
      <w:r w:rsidRPr="00C13584">
        <w:rPr>
          <w:rFonts w:cs="Arial"/>
          <w:szCs w:val="20"/>
        </w:rPr>
        <w:t xml:space="preserve"> sistem</w:t>
      </w:r>
      <w:r w:rsidR="009A2AB8" w:rsidRPr="00C13584">
        <w:rPr>
          <w:rFonts w:cs="Arial"/>
          <w:szCs w:val="20"/>
        </w:rPr>
        <w:t>a</w:t>
      </w:r>
      <w:r w:rsidRPr="00C13584">
        <w:rPr>
          <w:rFonts w:cs="Arial"/>
          <w:szCs w:val="20"/>
        </w:rPr>
        <w:t xml:space="preserve"> e-Dražba (Priloga 2) </w:t>
      </w:r>
      <w:r w:rsidR="009A2AB8" w:rsidRPr="00C13584">
        <w:rPr>
          <w:rFonts w:cs="Arial"/>
          <w:szCs w:val="20"/>
        </w:rPr>
        <w:t xml:space="preserve">in v izpolnjenem ponudbenem obrazcu konfiguracija (Priloga 3), </w:t>
      </w:r>
      <w:r w:rsidRPr="00C13584">
        <w:rPr>
          <w:rFonts w:cs="Arial"/>
          <w:szCs w:val="20"/>
        </w:rPr>
        <w:t>ki s</w:t>
      </w:r>
      <w:r w:rsidR="009A2AB8" w:rsidRPr="00C13584">
        <w:rPr>
          <w:rFonts w:cs="Arial"/>
          <w:szCs w:val="20"/>
        </w:rPr>
        <w:t>o</w:t>
      </w:r>
      <w:r w:rsidRPr="00C13584">
        <w:rPr>
          <w:rFonts w:cs="Arial"/>
          <w:szCs w:val="20"/>
        </w:rPr>
        <w:t xml:space="preserve"> prilog</w:t>
      </w:r>
      <w:r w:rsidR="009A2AB8" w:rsidRPr="00C13584">
        <w:rPr>
          <w:rFonts w:cs="Arial"/>
          <w:szCs w:val="20"/>
        </w:rPr>
        <w:t>e</w:t>
      </w:r>
      <w:r w:rsidRPr="00C13584">
        <w:rPr>
          <w:rFonts w:cs="Arial"/>
          <w:szCs w:val="20"/>
        </w:rPr>
        <w:t xml:space="preserve"> te pogodbe in njen sestavni del, ter se izvaja na način, kot je določeno v teh prilogah in tej pogodbi.</w:t>
      </w:r>
    </w:p>
    <w:p w:rsidR="00072506" w:rsidRPr="00C13584" w:rsidRDefault="00072506" w:rsidP="009C42A7">
      <w:pPr>
        <w:suppressAutoHyphens/>
        <w:spacing w:line="260" w:lineRule="atLeast"/>
        <w:jc w:val="both"/>
        <w:rPr>
          <w:rFonts w:cs="Arial"/>
          <w:szCs w:val="20"/>
        </w:rPr>
      </w:pPr>
    </w:p>
    <w:p w:rsidR="006B0750" w:rsidRPr="00C13584" w:rsidRDefault="00F923B0" w:rsidP="008827C9">
      <w:pPr>
        <w:pStyle w:val="Naslov1"/>
        <w:autoSpaceDE w:val="0"/>
        <w:autoSpaceDN w:val="0"/>
        <w:adjustRightInd w:val="0"/>
        <w:spacing w:line="260" w:lineRule="atLeast"/>
        <w:ind w:left="426" w:hanging="426"/>
      </w:pPr>
      <w:r w:rsidRPr="00C13584">
        <w:t>D</w:t>
      </w:r>
      <w:r w:rsidR="008827C9" w:rsidRPr="00C13584">
        <w:t>OBAVA OPREME</w:t>
      </w:r>
    </w:p>
    <w:p w:rsidR="00DD4422" w:rsidRPr="00C13584" w:rsidRDefault="00DD4422" w:rsidP="00DD4422">
      <w:pPr>
        <w:autoSpaceDE w:val="0"/>
        <w:autoSpaceDN w:val="0"/>
        <w:adjustRightInd w:val="0"/>
        <w:spacing w:line="240" w:lineRule="auto"/>
        <w:rPr>
          <w:rFonts w:ascii="Helvetica" w:hAnsi="Helvetica" w:cs="Helvetica"/>
          <w:szCs w:val="20"/>
          <w:lang w:eastAsia="sl-SI"/>
        </w:rPr>
      </w:pPr>
    </w:p>
    <w:p w:rsidR="00DD4422" w:rsidRPr="00C13584" w:rsidRDefault="00DD4422" w:rsidP="008827C9">
      <w:pPr>
        <w:autoSpaceDE w:val="0"/>
        <w:autoSpaceDN w:val="0"/>
        <w:adjustRightInd w:val="0"/>
        <w:spacing w:line="260" w:lineRule="atLeast"/>
        <w:jc w:val="both"/>
      </w:pPr>
      <w:r w:rsidRPr="00C13584">
        <w:rPr>
          <w:rFonts w:ascii="Helvetica" w:hAnsi="Helvetica" w:cs="Helvetica"/>
          <w:szCs w:val="20"/>
          <w:lang w:eastAsia="sl-SI"/>
        </w:rPr>
        <w:t xml:space="preserve">Dobavni rok je </w:t>
      </w:r>
      <w:r w:rsidRPr="00300512">
        <w:rPr>
          <w:rFonts w:ascii="Helvetica" w:hAnsi="Helvetica" w:cs="Helvetica"/>
          <w:szCs w:val="20"/>
          <w:lang w:eastAsia="sl-SI"/>
        </w:rPr>
        <w:t>najve</w:t>
      </w:r>
      <w:r w:rsidRPr="00300512">
        <w:rPr>
          <w:rFonts w:cs="Arial"/>
          <w:szCs w:val="20"/>
          <w:lang w:eastAsia="sl-SI"/>
        </w:rPr>
        <w:t xml:space="preserve">č </w:t>
      </w:r>
      <w:r w:rsidRPr="00300512">
        <w:rPr>
          <w:rFonts w:ascii="Helvetica-Bold" w:hAnsi="Helvetica-Bold" w:cs="Helvetica-Bold"/>
          <w:bCs/>
          <w:szCs w:val="20"/>
          <w:lang w:eastAsia="sl-SI"/>
        </w:rPr>
        <w:t xml:space="preserve">60 dni </w:t>
      </w:r>
      <w:r w:rsidRPr="00300512">
        <w:rPr>
          <w:rFonts w:ascii="Helvetica" w:hAnsi="Helvetica" w:cs="Helvetica"/>
          <w:szCs w:val="20"/>
          <w:lang w:eastAsia="sl-SI"/>
        </w:rPr>
        <w:t>od</w:t>
      </w:r>
      <w:r w:rsidRPr="00C13584">
        <w:rPr>
          <w:rFonts w:ascii="Helvetica" w:hAnsi="Helvetica" w:cs="Helvetica"/>
          <w:szCs w:val="20"/>
          <w:lang w:eastAsia="sl-SI"/>
        </w:rPr>
        <w:t xml:space="preserve"> </w:t>
      </w:r>
      <w:r w:rsidR="008C4D3F">
        <w:rPr>
          <w:rFonts w:ascii="Helvetica" w:hAnsi="Helvetica" w:cs="Helvetica"/>
          <w:szCs w:val="20"/>
          <w:lang w:eastAsia="sl-SI"/>
        </w:rPr>
        <w:t>začetka veljavnosti pogodbe</w:t>
      </w:r>
      <w:r w:rsidRPr="00C13584">
        <w:rPr>
          <w:rFonts w:ascii="Helvetica" w:hAnsi="Helvetica" w:cs="Helvetica"/>
          <w:szCs w:val="20"/>
          <w:lang w:eastAsia="sl-SI"/>
        </w:rPr>
        <w:t xml:space="preserve"> za celotno koli</w:t>
      </w:r>
      <w:r w:rsidRPr="00C13584">
        <w:rPr>
          <w:rFonts w:cs="Arial"/>
          <w:szCs w:val="20"/>
          <w:lang w:eastAsia="sl-SI"/>
        </w:rPr>
        <w:t>č</w:t>
      </w:r>
      <w:r w:rsidRPr="00C13584">
        <w:rPr>
          <w:rFonts w:ascii="Helvetica" w:hAnsi="Helvetica" w:cs="Helvetica"/>
          <w:szCs w:val="20"/>
          <w:lang w:eastAsia="sl-SI"/>
        </w:rPr>
        <w:t xml:space="preserve">ino opreme. </w:t>
      </w:r>
    </w:p>
    <w:p w:rsidR="006B0750" w:rsidRPr="00C13584" w:rsidRDefault="006B0750" w:rsidP="009C42A7">
      <w:pPr>
        <w:spacing w:line="260" w:lineRule="atLeast"/>
      </w:pPr>
    </w:p>
    <w:p w:rsidR="006B0750" w:rsidRPr="00C13584" w:rsidRDefault="006B0750"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6B0750" w:rsidRPr="00C13584" w:rsidRDefault="006B0750" w:rsidP="009C42A7">
      <w:pPr>
        <w:spacing w:line="260" w:lineRule="atLeast"/>
        <w:jc w:val="center"/>
        <w:rPr>
          <w:rFonts w:cs="Arial"/>
          <w:b/>
          <w:szCs w:val="20"/>
          <w:lang w:eastAsia="sl-SI"/>
        </w:rPr>
      </w:pPr>
    </w:p>
    <w:p w:rsidR="009C42A7" w:rsidRPr="008045B2" w:rsidRDefault="009C42A7" w:rsidP="009C42A7">
      <w:pPr>
        <w:spacing w:line="260" w:lineRule="atLeast"/>
        <w:jc w:val="both"/>
        <w:rPr>
          <w:rFonts w:cs="Arial"/>
          <w:szCs w:val="20"/>
          <w:lang w:eastAsia="sl-SI"/>
        </w:rPr>
      </w:pPr>
      <w:r w:rsidRPr="00C13584">
        <w:rPr>
          <w:rFonts w:cs="Arial"/>
          <w:szCs w:val="20"/>
          <w:lang w:eastAsia="sl-SI"/>
        </w:rPr>
        <w:t>Dobavitelj mora opremo</w:t>
      </w:r>
      <w:r w:rsidR="009E2C8A">
        <w:rPr>
          <w:rFonts w:cs="Arial"/>
          <w:szCs w:val="20"/>
          <w:lang w:eastAsia="sl-SI"/>
        </w:rPr>
        <w:t xml:space="preserve"> </w:t>
      </w:r>
      <w:r w:rsidRPr="00C13584">
        <w:rPr>
          <w:rFonts w:cs="Arial"/>
          <w:szCs w:val="20"/>
          <w:lang w:eastAsia="sl-SI"/>
        </w:rPr>
        <w:t>dostaviti na naslov naročnika (</w:t>
      </w:r>
      <w:r w:rsidR="00332197">
        <w:rPr>
          <w:rFonts w:cs="Arial"/>
          <w:szCs w:val="20"/>
          <w:lang w:eastAsia="sl-SI"/>
        </w:rPr>
        <w:t>Štukljeva cesta 44</w:t>
      </w:r>
      <w:r w:rsidRPr="00C13584">
        <w:rPr>
          <w:rFonts w:cs="Arial"/>
          <w:szCs w:val="20"/>
          <w:lang w:eastAsia="sl-SI"/>
        </w:rPr>
        <w:t>, 1000 Ljubljana</w:t>
      </w:r>
      <w:r w:rsidR="002F0AF5" w:rsidRPr="00C13584">
        <w:rPr>
          <w:rFonts w:cs="Arial"/>
          <w:szCs w:val="20"/>
          <w:lang w:eastAsia="sl-SI"/>
        </w:rPr>
        <w:t xml:space="preserve">) </w:t>
      </w:r>
      <w:r w:rsidR="00332197">
        <w:rPr>
          <w:rFonts w:cs="Arial"/>
          <w:szCs w:val="20"/>
          <w:lang w:eastAsia="sl-SI"/>
        </w:rPr>
        <w:t>oziroma na naslove centrov za socialno delo v RS</w:t>
      </w:r>
      <w:r w:rsidR="002C780B">
        <w:rPr>
          <w:rFonts w:cs="Arial"/>
          <w:szCs w:val="20"/>
          <w:lang w:eastAsia="sl-SI"/>
        </w:rPr>
        <w:t xml:space="preserve">, </w:t>
      </w:r>
      <w:r w:rsidR="002C780B" w:rsidRPr="005B7380">
        <w:rPr>
          <w:rFonts w:cs="Arial"/>
          <w:szCs w:val="20"/>
        </w:rPr>
        <w:t xml:space="preserve">ali pa naročnik dobavitelja </w:t>
      </w:r>
      <w:r w:rsidR="00DF7D62">
        <w:rPr>
          <w:rFonts w:cs="Arial"/>
          <w:szCs w:val="20"/>
        </w:rPr>
        <w:t>s</w:t>
      </w:r>
      <w:r w:rsidR="002C780B" w:rsidRPr="005B7380">
        <w:rPr>
          <w:rFonts w:cs="Arial"/>
          <w:szCs w:val="20"/>
        </w:rPr>
        <w:t xml:space="preserve"> </w:t>
      </w:r>
      <w:r w:rsidR="002C780B">
        <w:rPr>
          <w:rFonts w:cs="Arial"/>
          <w:szCs w:val="20"/>
        </w:rPr>
        <w:t>točno lokacijo dobave</w:t>
      </w:r>
      <w:r w:rsidR="002C780B" w:rsidRPr="005B7380">
        <w:rPr>
          <w:rFonts w:cs="Arial"/>
          <w:szCs w:val="20"/>
        </w:rPr>
        <w:t xml:space="preserve"> pisno seznani ob podpisu pogodbe.</w:t>
      </w:r>
      <w:r w:rsidRPr="008045B2">
        <w:rPr>
          <w:rFonts w:cs="Arial"/>
          <w:szCs w:val="20"/>
          <w:lang w:eastAsia="sl-SI"/>
        </w:rPr>
        <w:t xml:space="preserve">  </w:t>
      </w:r>
      <w:r w:rsidR="0039265D">
        <w:rPr>
          <w:rFonts w:cs="Arial"/>
          <w:szCs w:val="20"/>
          <w:lang w:eastAsia="sl-SI"/>
        </w:rPr>
        <w:t xml:space="preserve">Dobavitelj pred nameravano dobavo </w:t>
      </w:r>
      <w:r w:rsidR="002C780B">
        <w:rPr>
          <w:rFonts w:cs="Arial"/>
          <w:szCs w:val="20"/>
          <w:lang w:eastAsia="sl-SI"/>
        </w:rPr>
        <w:t xml:space="preserve">pisno </w:t>
      </w:r>
      <w:r w:rsidR="0039265D">
        <w:rPr>
          <w:rFonts w:cs="Arial"/>
          <w:szCs w:val="20"/>
          <w:lang w:eastAsia="sl-SI"/>
        </w:rPr>
        <w:t xml:space="preserve">obvesti naročnika. </w:t>
      </w:r>
    </w:p>
    <w:p w:rsidR="003444EC" w:rsidRPr="008045B2" w:rsidRDefault="003444EC" w:rsidP="009C42A7">
      <w:pPr>
        <w:spacing w:line="260" w:lineRule="atLeast"/>
        <w:jc w:val="both"/>
        <w:rPr>
          <w:rFonts w:cs="Arial"/>
          <w:szCs w:val="20"/>
          <w:lang w:eastAsia="sl-SI"/>
        </w:rPr>
      </w:pPr>
    </w:p>
    <w:p w:rsidR="008D7F47" w:rsidRPr="008045B2" w:rsidRDefault="008D7F47" w:rsidP="001F18C1">
      <w:pPr>
        <w:widowControl w:val="0"/>
        <w:spacing w:line="260" w:lineRule="atLeast"/>
        <w:jc w:val="both"/>
        <w:rPr>
          <w:rFonts w:cs="Arial"/>
          <w:szCs w:val="20"/>
          <w:lang w:eastAsia="sl-SI"/>
        </w:rPr>
      </w:pPr>
      <w:r w:rsidRPr="008045B2">
        <w:rPr>
          <w:rFonts w:cs="Arial"/>
          <w:szCs w:val="20"/>
          <w:lang w:eastAsia="sl-SI"/>
        </w:rPr>
        <w:t xml:space="preserve">Prevzem opreme se opravi s prevzemnim zapisnikom, po tem, ko dobavitelj naročniku izroči nabavljeno opremo in tehnično dokumentacijo in navodila za uporabo ter  izpolni vse zahteve v zvezi z dobavo opreme, v skladu s Prilogo </w:t>
      </w:r>
      <w:r w:rsidR="008C7AD5" w:rsidRPr="008045B2">
        <w:rPr>
          <w:rFonts w:cs="Arial"/>
          <w:szCs w:val="20"/>
          <w:lang w:eastAsia="sl-SI"/>
        </w:rPr>
        <w:t>1</w:t>
      </w:r>
      <w:r w:rsidRPr="008045B2">
        <w:rPr>
          <w:rFonts w:cs="Arial"/>
          <w:szCs w:val="20"/>
          <w:lang w:eastAsia="sl-SI"/>
        </w:rPr>
        <w:t xml:space="preserve"> ter</w:t>
      </w:r>
      <w:r w:rsidR="008045B2" w:rsidRPr="008045B2">
        <w:rPr>
          <w:rFonts w:cs="Arial"/>
          <w:szCs w:val="20"/>
          <w:lang w:eastAsia="sl-SI"/>
        </w:rPr>
        <w:t xml:space="preserve"> </w:t>
      </w:r>
      <w:r w:rsidRPr="008045B2">
        <w:rPr>
          <w:rFonts w:cs="Arial"/>
          <w:szCs w:val="20"/>
          <w:lang w:eastAsia="sl-SI"/>
        </w:rPr>
        <w:t>izpolni vse, kar je določeno v nadaljevanju tega člena. Osnutek prevzemnega zapisnika pripravi</w:t>
      </w:r>
      <w:r w:rsidR="00F62FA7" w:rsidRPr="008045B2">
        <w:rPr>
          <w:rFonts w:cs="Arial"/>
          <w:szCs w:val="20"/>
          <w:lang w:eastAsia="sl-SI"/>
        </w:rPr>
        <w:t xml:space="preserve"> </w:t>
      </w:r>
      <w:r w:rsidRPr="008045B2">
        <w:rPr>
          <w:rFonts w:cs="Arial"/>
          <w:szCs w:val="20"/>
          <w:lang w:eastAsia="sl-SI"/>
        </w:rPr>
        <w:t>naročnik. Na podlagi pravilno izročene količinsko in kakovostno ustrezne opreme ter spremljajočih dodatkov in listin ter ustrezno izvedenih vseh splošnih in garancijskih zahtev naročn</w:t>
      </w:r>
      <w:r w:rsidR="008C7AD5" w:rsidRPr="008045B2">
        <w:rPr>
          <w:rFonts w:cs="Arial"/>
          <w:szCs w:val="20"/>
          <w:lang w:eastAsia="sl-SI"/>
        </w:rPr>
        <w:t>ika</w:t>
      </w:r>
      <w:r w:rsidRPr="008045B2">
        <w:rPr>
          <w:rFonts w:cs="Arial"/>
          <w:szCs w:val="20"/>
          <w:lang w:eastAsia="sl-SI"/>
        </w:rPr>
        <w:t>, ga podpišeta predstavnik dobavitelja in predstavnik naročnika. Z dnem podpisa prevzemnega zapisnika je prevzem dobave opravljen.</w:t>
      </w:r>
    </w:p>
    <w:p w:rsidR="008D7F47" w:rsidRPr="008045B2" w:rsidRDefault="008D7F47" w:rsidP="001F18C1">
      <w:pPr>
        <w:widowControl w:val="0"/>
        <w:spacing w:line="260" w:lineRule="atLeast"/>
        <w:jc w:val="both"/>
        <w:rPr>
          <w:rFonts w:cs="Arial"/>
          <w:szCs w:val="20"/>
          <w:lang w:eastAsia="sl-SI"/>
        </w:rPr>
      </w:pPr>
    </w:p>
    <w:p w:rsidR="008D7F47" w:rsidRPr="008045B2" w:rsidRDefault="008D7F47" w:rsidP="001F18C1">
      <w:pPr>
        <w:spacing w:line="260" w:lineRule="atLeast"/>
        <w:jc w:val="both"/>
        <w:rPr>
          <w:rFonts w:cs="Arial"/>
          <w:szCs w:val="20"/>
          <w:lang w:eastAsia="sl-SI"/>
        </w:rPr>
      </w:pPr>
      <w:r w:rsidRPr="008045B2">
        <w:rPr>
          <w:rFonts w:cs="Arial"/>
          <w:szCs w:val="20"/>
          <w:lang w:eastAsia="sl-SI"/>
        </w:rPr>
        <w:t>Dobavitelj in naročnik se o datumu prevzema dogovorita.</w:t>
      </w:r>
    </w:p>
    <w:p w:rsidR="008D7F47" w:rsidRPr="008045B2" w:rsidRDefault="008D7F47" w:rsidP="001F18C1">
      <w:pPr>
        <w:spacing w:line="260" w:lineRule="atLeast"/>
        <w:jc w:val="both"/>
        <w:rPr>
          <w:rFonts w:cs="Arial"/>
          <w:szCs w:val="20"/>
          <w:lang w:eastAsia="sl-SI"/>
        </w:rPr>
      </w:pPr>
    </w:p>
    <w:p w:rsidR="008D7F47" w:rsidRPr="008045B2" w:rsidRDefault="008D7F47" w:rsidP="001F18C1">
      <w:pPr>
        <w:spacing w:line="260" w:lineRule="atLeast"/>
        <w:jc w:val="both"/>
        <w:rPr>
          <w:rFonts w:cs="Arial"/>
          <w:szCs w:val="20"/>
          <w:lang w:eastAsia="sl-SI"/>
        </w:rPr>
      </w:pPr>
      <w:r w:rsidRPr="008045B2">
        <w:rPr>
          <w:rFonts w:cs="Arial"/>
          <w:szCs w:val="20"/>
          <w:lang w:eastAsia="sl-SI"/>
        </w:rPr>
        <w:t>Dobavitelj mora ob prevzemu naročniku izročiti še:</w:t>
      </w:r>
    </w:p>
    <w:p w:rsidR="008D7F47" w:rsidRPr="008045B2" w:rsidRDefault="008D7F47" w:rsidP="001F18C1">
      <w:pPr>
        <w:numPr>
          <w:ilvl w:val="0"/>
          <w:numId w:val="19"/>
        </w:numPr>
        <w:spacing w:line="260" w:lineRule="atLeast"/>
        <w:jc w:val="both"/>
        <w:rPr>
          <w:rFonts w:cs="Arial"/>
          <w:szCs w:val="20"/>
          <w:lang w:eastAsia="sl-SI"/>
        </w:rPr>
      </w:pPr>
      <w:r w:rsidRPr="008045B2">
        <w:rPr>
          <w:rFonts w:cs="Arial"/>
          <w:szCs w:val="20"/>
          <w:lang w:eastAsia="sl-SI"/>
        </w:rPr>
        <w:t>pravilno izpolnjeno dobavnico z oznako produkta in kodo,</w:t>
      </w:r>
    </w:p>
    <w:p w:rsidR="008D7F47" w:rsidRPr="008045B2" w:rsidRDefault="008D7F47" w:rsidP="001F18C1">
      <w:pPr>
        <w:numPr>
          <w:ilvl w:val="0"/>
          <w:numId w:val="19"/>
        </w:numPr>
        <w:spacing w:line="260" w:lineRule="atLeast"/>
        <w:jc w:val="both"/>
        <w:rPr>
          <w:rFonts w:cs="Arial"/>
          <w:szCs w:val="20"/>
          <w:lang w:eastAsia="sl-SI"/>
        </w:rPr>
      </w:pPr>
      <w:r w:rsidRPr="008045B2">
        <w:rPr>
          <w:rFonts w:cs="Arial"/>
          <w:szCs w:val="20"/>
          <w:lang w:eastAsia="sl-SI"/>
        </w:rPr>
        <w:t>potrdilo o garanciji oziroma podpisane in potrjene garancijske liste</w:t>
      </w:r>
      <w:r w:rsidR="00152928">
        <w:rPr>
          <w:rFonts w:cs="Arial"/>
          <w:szCs w:val="20"/>
          <w:lang w:eastAsia="sl-SI"/>
        </w:rPr>
        <w:t>.</w:t>
      </w:r>
    </w:p>
    <w:p w:rsidR="008D7F47" w:rsidRPr="008045B2" w:rsidRDefault="008D7F47" w:rsidP="008045B2">
      <w:pPr>
        <w:spacing w:line="260" w:lineRule="atLeast"/>
        <w:jc w:val="both"/>
        <w:rPr>
          <w:rFonts w:eastAsia="Calibri" w:cs="Arial"/>
          <w:szCs w:val="20"/>
        </w:rPr>
      </w:pPr>
    </w:p>
    <w:p w:rsidR="008D7F47" w:rsidRPr="008045B2" w:rsidRDefault="008D7F47" w:rsidP="001F18C1">
      <w:pPr>
        <w:spacing w:line="260" w:lineRule="atLeast"/>
        <w:jc w:val="both"/>
        <w:rPr>
          <w:rFonts w:cs="Arial"/>
          <w:szCs w:val="20"/>
        </w:rPr>
      </w:pPr>
    </w:p>
    <w:p w:rsidR="008D7F47" w:rsidRPr="008045B2" w:rsidRDefault="008D7F47" w:rsidP="001F18C1">
      <w:pPr>
        <w:pStyle w:val="pogodbaleni"/>
        <w:numPr>
          <w:ilvl w:val="0"/>
          <w:numId w:val="8"/>
        </w:numPr>
        <w:spacing w:before="0" w:after="0" w:line="260" w:lineRule="atLeast"/>
        <w:ind w:left="360"/>
        <w:rPr>
          <w:rFonts w:cs="Arial"/>
          <w:color w:val="000000"/>
          <w:szCs w:val="20"/>
        </w:rPr>
      </w:pPr>
      <w:r w:rsidRPr="008045B2">
        <w:rPr>
          <w:rFonts w:cs="Arial"/>
          <w:color w:val="000000"/>
          <w:szCs w:val="20"/>
        </w:rPr>
        <w:t>člen</w:t>
      </w:r>
    </w:p>
    <w:p w:rsidR="008D7F47" w:rsidRPr="008045B2" w:rsidRDefault="008D7F47" w:rsidP="001F18C1">
      <w:pPr>
        <w:spacing w:line="260" w:lineRule="atLeast"/>
        <w:jc w:val="both"/>
        <w:rPr>
          <w:rFonts w:cs="Arial"/>
          <w:szCs w:val="20"/>
          <w:lang w:eastAsia="sl-SI"/>
        </w:rPr>
      </w:pPr>
    </w:p>
    <w:p w:rsidR="008D7F47" w:rsidRPr="008045B2" w:rsidRDefault="008D7F47" w:rsidP="001F18C1">
      <w:pPr>
        <w:spacing w:line="260" w:lineRule="atLeast"/>
        <w:jc w:val="both"/>
        <w:rPr>
          <w:rFonts w:cs="Arial"/>
          <w:szCs w:val="20"/>
          <w:lang w:eastAsia="sl-SI"/>
        </w:rPr>
      </w:pPr>
      <w:r w:rsidRPr="008045B2">
        <w:rPr>
          <w:rFonts w:cs="Arial"/>
          <w:szCs w:val="20"/>
          <w:lang w:eastAsia="sl-SI"/>
        </w:rPr>
        <w:t>V primeru morebitnih ob prevzemu ugotovljenih pomanjkljivosti naročnik in dobavitelj sestavita zapisnik, v katerem so navedene ugotovljene pomanjkljivosti in je določen dodatni rok za njihovo odpravo, ki ni daljši od deset (10) dni. Ugotovljene pomanjkljivosti je dolžan dobavitelj odpraviti na lastne stroške. Po odpravi pomanjkljivosti se sestavi zapisnik. V primeru, da dobavitelj ne bi odpravil pomanjkljivosti v dogovorjenem dodatnem roku</w:t>
      </w:r>
      <w:r w:rsidR="008C7AD5" w:rsidRPr="008045B2">
        <w:rPr>
          <w:rFonts w:cs="Arial"/>
          <w:szCs w:val="20"/>
          <w:lang w:eastAsia="sl-SI"/>
        </w:rPr>
        <w:t xml:space="preserve">, </w:t>
      </w:r>
      <w:r w:rsidRPr="008045B2">
        <w:rPr>
          <w:rFonts w:cs="Arial"/>
          <w:szCs w:val="20"/>
          <w:lang w:eastAsia="sl-SI"/>
        </w:rPr>
        <w:t>naročnik lahko odpravi pomanjkljivosti na račun dobavitelja. Zapisnik o odpravi pomanjkljivosti (če je bil sestavljen) je priloga prevzemnega zapisnika.</w:t>
      </w:r>
    </w:p>
    <w:p w:rsidR="003444EC" w:rsidRPr="008045B2" w:rsidRDefault="003444EC" w:rsidP="009C42A7">
      <w:pPr>
        <w:spacing w:line="260" w:lineRule="atLeast"/>
        <w:jc w:val="both"/>
        <w:rPr>
          <w:rFonts w:cs="Arial"/>
          <w:szCs w:val="20"/>
          <w:lang w:eastAsia="sl-SI"/>
        </w:rPr>
      </w:pPr>
    </w:p>
    <w:p w:rsidR="009C42A7" w:rsidRPr="008045B2" w:rsidRDefault="009C42A7" w:rsidP="009C42A7">
      <w:pPr>
        <w:spacing w:line="260" w:lineRule="atLeast"/>
        <w:jc w:val="both"/>
        <w:rPr>
          <w:rFonts w:cs="Arial"/>
          <w:bCs/>
          <w:szCs w:val="20"/>
          <w:lang w:eastAsia="sl-SI"/>
        </w:rPr>
      </w:pPr>
    </w:p>
    <w:p w:rsidR="00A47A09" w:rsidRPr="008045B2" w:rsidRDefault="00D33B6A" w:rsidP="009C42A7">
      <w:pPr>
        <w:pStyle w:val="Naslov1"/>
        <w:spacing w:line="260" w:lineRule="atLeast"/>
        <w:ind w:left="357" w:hanging="357"/>
      </w:pPr>
      <w:r w:rsidRPr="008045B2">
        <w:t>DRUGE OBVEZNOSTI DOBAVITELJA</w:t>
      </w:r>
    </w:p>
    <w:p w:rsidR="00F010EC" w:rsidRPr="008045B2" w:rsidRDefault="00F010E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rsidR="00A47A09" w:rsidRPr="008045B2" w:rsidRDefault="00A47A09" w:rsidP="009C42A7">
      <w:pPr>
        <w:pStyle w:val="pogodbaleni"/>
        <w:numPr>
          <w:ilvl w:val="0"/>
          <w:numId w:val="8"/>
        </w:numPr>
        <w:spacing w:before="0" w:after="0" w:line="260" w:lineRule="atLeast"/>
        <w:ind w:left="360"/>
        <w:rPr>
          <w:rFonts w:cs="Arial"/>
          <w:color w:val="000000"/>
          <w:szCs w:val="20"/>
        </w:rPr>
      </w:pPr>
      <w:r w:rsidRPr="008045B2">
        <w:rPr>
          <w:rFonts w:cs="Arial"/>
          <w:color w:val="000000"/>
          <w:szCs w:val="20"/>
        </w:rPr>
        <w:t>člen</w:t>
      </w:r>
    </w:p>
    <w:p w:rsidR="009C5AF0" w:rsidRPr="00C13584" w:rsidRDefault="009C5AF0" w:rsidP="009C42A7">
      <w:pPr>
        <w:spacing w:line="260" w:lineRule="atLeast"/>
        <w:jc w:val="both"/>
        <w:rPr>
          <w:rFonts w:cs="Arial"/>
          <w:szCs w:val="20"/>
          <w:lang w:eastAsia="zh-CN"/>
        </w:rPr>
      </w:pPr>
    </w:p>
    <w:p w:rsidR="00A177E6" w:rsidRPr="00C13584" w:rsidRDefault="00A177E6" w:rsidP="009C42A7">
      <w:pPr>
        <w:suppressAutoHyphens/>
        <w:overflowPunct w:val="0"/>
        <w:autoSpaceDE w:val="0"/>
        <w:spacing w:line="260" w:lineRule="atLeast"/>
        <w:jc w:val="both"/>
        <w:rPr>
          <w:rFonts w:cs="Arial"/>
          <w:szCs w:val="20"/>
          <w:lang w:eastAsia="zh-CN"/>
        </w:rPr>
      </w:pPr>
      <w:r w:rsidRPr="00C13584">
        <w:rPr>
          <w:rFonts w:cs="Arial"/>
          <w:szCs w:val="20"/>
          <w:lang w:eastAsia="zh-CN"/>
        </w:rPr>
        <w:t>Dobavitelj s podpisom te pogodbe potrjuje, da je v celoti seznanjen z obsegom in zahtevnostjo del po tej pogodbi.</w:t>
      </w:r>
    </w:p>
    <w:p w:rsidR="00A177E6" w:rsidRPr="00C13584" w:rsidRDefault="00A177E6" w:rsidP="009C42A7">
      <w:pPr>
        <w:suppressAutoHyphens/>
        <w:overflowPunct w:val="0"/>
        <w:autoSpaceDE w:val="0"/>
        <w:spacing w:line="260" w:lineRule="atLeast"/>
        <w:jc w:val="both"/>
        <w:rPr>
          <w:rFonts w:cs="Arial"/>
          <w:szCs w:val="20"/>
          <w:lang w:eastAsia="zh-CN"/>
        </w:rPr>
      </w:pPr>
    </w:p>
    <w:p w:rsidR="00A177E6" w:rsidRPr="00C13584" w:rsidRDefault="00A177E6" w:rsidP="009C42A7">
      <w:pPr>
        <w:suppressAutoHyphens/>
        <w:overflowPunct w:val="0"/>
        <w:autoSpaceDE w:val="0"/>
        <w:spacing w:line="260" w:lineRule="atLeast"/>
        <w:jc w:val="both"/>
        <w:rPr>
          <w:rFonts w:cs="Arial"/>
          <w:szCs w:val="20"/>
          <w:lang w:eastAsia="zh-CN"/>
        </w:rPr>
      </w:pPr>
      <w:r w:rsidRPr="00C13584">
        <w:rPr>
          <w:rFonts w:cs="Arial"/>
          <w:szCs w:val="20"/>
          <w:lang w:eastAsia="zh-CN"/>
        </w:rPr>
        <w:t>Dobavitelj</w:t>
      </w:r>
      <w:r w:rsidRPr="00C13584">
        <w:rPr>
          <w:rFonts w:eastAsia="Calibri" w:cs="Arial"/>
          <w:szCs w:val="20"/>
          <w:lang w:eastAsia="zh-CN"/>
        </w:rPr>
        <w:t xml:space="preserve"> </w:t>
      </w:r>
      <w:r w:rsidRPr="00C13584">
        <w:rPr>
          <w:rFonts w:cs="Arial"/>
          <w:szCs w:val="20"/>
          <w:lang w:eastAsia="zh-CN"/>
        </w:rPr>
        <w:t>je</w:t>
      </w:r>
      <w:r w:rsidRPr="00C13584">
        <w:rPr>
          <w:rFonts w:eastAsia="Calibri" w:cs="Arial"/>
          <w:szCs w:val="20"/>
          <w:lang w:eastAsia="zh-CN"/>
        </w:rPr>
        <w:t xml:space="preserve"> </w:t>
      </w:r>
      <w:r w:rsidRPr="00C13584">
        <w:rPr>
          <w:rFonts w:cs="Arial"/>
          <w:szCs w:val="20"/>
          <w:lang w:eastAsia="zh-CN"/>
        </w:rPr>
        <w:t>za</w:t>
      </w:r>
      <w:r w:rsidRPr="00C13584">
        <w:rPr>
          <w:rFonts w:eastAsia="Calibri" w:cs="Arial"/>
          <w:szCs w:val="20"/>
          <w:lang w:eastAsia="zh-CN"/>
        </w:rPr>
        <w:t xml:space="preserve"> </w:t>
      </w:r>
      <w:r w:rsidRPr="00C13584">
        <w:rPr>
          <w:rFonts w:cs="Arial"/>
          <w:szCs w:val="20"/>
          <w:lang w:eastAsia="zh-CN"/>
        </w:rPr>
        <w:t>opravljanje</w:t>
      </w:r>
      <w:r w:rsidRPr="00C13584">
        <w:rPr>
          <w:rFonts w:eastAsia="Calibri" w:cs="Arial"/>
          <w:szCs w:val="20"/>
          <w:lang w:eastAsia="zh-CN"/>
        </w:rPr>
        <w:t xml:space="preserve"> </w:t>
      </w:r>
      <w:r w:rsidRPr="00C13584">
        <w:rPr>
          <w:rFonts w:cs="Arial"/>
          <w:szCs w:val="20"/>
          <w:lang w:eastAsia="zh-CN"/>
        </w:rPr>
        <w:t>obveznosti</w:t>
      </w:r>
      <w:r w:rsidRPr="00C13584">
        <w:rPr>
          <w:rFonts w:eastAsia="Calibri" w:cs="Arial"/>
          <w:szCs w:val="20"/>
          <w:lang w:eastAsia="zh-CN"/>
        </w:rPr>
        <w:t xml:space="preserve"> </w:t>
      </w:r>
      <w:r w:rsidRPr="00C13584">
        <w:rPr>
          <w:rFonts w:cs="Arial"/>
          <w:szCs w:val="20"/>
          <w:lang w:eastAsia="zh-CN"/>
        </w:rPr>
        <w:t>po</w:t>
      </w:r>
      <w:r w:rsidRPr="00C13584">
        <w:rPr>
          <w:rFonts w:eastAsia="Calibri" w:cs="Arial"/>
          <w:szCs w:val="20"/>
          <w:lang w:eastAsia="zh-CN"/>
        </w:rPr>
        <w:t xml:space="preserve"> </w:t>
      </w:r>
      <w:r w:rsidRPr="00C13584">
        <w:rPr>
          <w:rFonts w:cs="Arial"/>
          <w:szCs w:val="20"/>
          <w:lang w:eastAsia="zh-CN"/>
        </w:rPr>
        <w:t>tej</w:t>
      </w:r>
      <w:r w:rsidRPr="00C13584">
        <w:rPr>
          <w:rFonts w:eastAsia="Calibri" w:cs="Arial"/>
          <w:szCs w:val="20"/>
          <w:lang w:eastAsia="zh-CN"/>
        </w:rPr>
        <w:t xml:space="preserve"> </w:t>
      </w:r>
      <w:r w:rsidRPr="00C13584">
        <w:rPr>
          <w:rFonts w:cs="Arial"/>
          <w:szCs w:val="20"/>
          <w:lang w:eastAsia="zh-CN"/>
        </w:rPr>
        <w:t>pogodbi</w:t>
      </w:r>
      <w:r w:rsidRPr="00C13584">
        <w:rPr>
          <w:rFonts w:eastAsia="Calibri" w:cs="Arial"/>
          <w:szCs w:val="20"/>
          <w:lang w:eastAsia="zh-CN"/>
        </w:rPr>
        <w:t xml:space="preserve"> </w:t>
      </w:r>
      <w:r w:rsidRPr="00C13584">
        <w:rPr>
          <w:rFonts w:cs="Arial"/>
          <w:szCs w:val="20"/>
          <w:lang w:eastAsia="zh-CN"/>
        </w:rPr>
        <w:t>dolžan:</w:t>
      </w:r>
    </w:p>
    <w:p w:rsidR="00A177E6" w:rsidRPr="00C13584" w:rsidRDefault="00A177E6" w:rsidP="009C42A7">
      <w:pPr>
        <w:numPr>
          <w:ilvl w:val="0"/>
          <w:numId w:val="3"/>
        </w:numPr>
        <w:spacing w:line="260" w:lineRule="atLeast"/>
        <w:jc w:val="both"/>
        <w:rPr>
          <w:rFonts w:cs="Arial"/>
          <w:szCs w:val="20"/>
        </w:rPr>
      </w:pPr>
      <w:r w:rsidRPr="00C13584">
        <w:rPr>
          <w:rFonts w:cs="Arial"/>
          <w:szCs w:val="20"/>
        </w:rPr>
        <w:t>svoje pogodbene obveznosti izvajati pravilno, kvalitetno in strokovno ter na najracionalnejši način v okviru naročnikovih specifikacij,</w:t>
      </w:r>
    </w:p>
    <w:p w:rsidR="00A177E6" w:rsidRPr="00C13584" w:rsidRDefault="00A177E6" w:rsidP="009C42A7">
      <w:pPr>
        <w:numPr>
          <w:ilvl w:val="0"/>
          <w:numId w:val="3"/>
        </w:numPr>
        <w:spacing w:line="260" w:lineRule="atLeast"/>
        <w:jc w:val="both"/>
        <w:rPr>
          <w:rFonts w:cs="Arial"/>
          <w:szCs w:val="20"/>
        </w:rPr>
      </w:pPr>
      <w:r w:rsidRPr="00C13584">
        <w:rPr>
          <w:rFonts w:cs="Arial"/>
          <w:szCs w:val="20"/>
        </w:rPr>
        <w:t>izvršiti pogodbene storitve gospodarno v korist naročnika,</w:t>
      </w:r>
    </w:p>
    <w:p w:rsidR="00A177E6" w:rsidRPr="00C13584" w:rsidRDefault="00A177E6" w:rsidP="009C42A7">
      <w:pPr>
        <w:numPr>
          <w:ilvl w:val="0"/>
          <w:numId w:val="3"/>
        </w:numPr>
        <w:spacing w:line="260" w:lineRule="atLeast"/>
        <w:jc w:val="both"/>
        <w:rPr>
          <w:rFonts w:cs="Arial"/>
          <w:szCs w:val="20"/>
        </w:rPr>
      </w:pPr>
      <w:r w:rsidRPr="00C13584">
        <w:rPr>
          <w:rFonts w:cs="Arial"/>
          <w:szCs w:val="20"/>
        </w:rPr>
        <w:t>izvajati svoje pogodbene obveznosti v dogovorjenih rokih,</w:t>
      </w:r>
    </w:p>
    <w:p w:rsidR="00A177E6" w:rsidRPr="00C13584" w:rsidRDefault="00A177E6" w:rsidP="009C42A7">
      <w:pPr>
        <w:numPr>
          <w:ilvl w:val="0"/>
          <w:numId w:val="3"/>
        </w:numPr>
        <w:spacing w:line="260" w:lineRule="atLeast"/>
        <w:jc w:val="both"/>
        <w:rPr>
          <w:rFonts w:cs="Arial"/>
          <w:szCs w:val="20"/>
        </w:rPr>
      </w:pPr>
      <w:r w:rsidRPr="00C13584">
        <w:rPr>
          <w:rFonts w:cs="Arial"/>
          <w:szCs w:val="20"/>
        </w:rPr>
        <w:t>pogodbene storitve izvajati s strokovno usposobljenimi delavci,</w:t>
      </w:r>
    </w:p>
    <w:p w:rsidR="00A177E6" w:rsidRPr="00C13584" w:rsidRDefault="00A177E6" w:rsidP="009C42A7">
      <w:pPr>
        <w:numPr>
          <w:ilvl w:val="0"/>
          <w:numId w:val="3"/>
        </w:numPr>
        <w:spacing w:line="260" w:lineRule="atLeast"/>
        <w:jc w:val="both"/>
        <w:rPr>
          <w:rFonts w:cs="Arial"/>
          <w:szCs w:val="20"/>
        </w:rPr>
      </w:pPr>
      <w:r w:rsidRPr="00C13584">
        <w:rPr>
          <w:rFonts w:cs="Arial"/>
          <w:szCs w:val="20"/>
        </w:rPr>
        <w:t>upoštevati vse veljavne zakone, pravilnike, uredbe, odredbe, standarde, navodila in ostale predpise v Republiki Sloveniji, z vsemi veljavnimi spremembami in dopolnili,</w:t>
      </w:r>
    </w:p>
    <w:p w:rsidR="00A177E6" w:rsidRPr="00C13584" w:rsidRDefault="00A177E6" w:rsidP="009C42A7">
      <w:pPr>
        <w:numPr>
          <w:ilvl w:val="0"/>
          <w:numId w:val="3"/>
        </w:numPr>
        <w:spacing w:line="260" w:lineRule="atLeast"/>
        <w:jc w:val="both"/>
        <w:rPr>
          <w:rFonts w:cs="Arial"/>
          <w:szCs w:val="20"/>
        </w:rPr>
      </w:pPr>
      <w:r w:rsidRPr="00C13584">
        <w:rPr>
          <w:rFonts w:cs="Arial"/>
          <w:szCs w:val="20"/>
        </w:rPr>
        <w:t>pravočasno opozoriti na morebitne ovire pri izvajanju del,</w:t>
      </w:r>
    </w:p>
    <w:p w:rsidR="00A177E6" w:rsidRPr="00C13584" w:rsidRDefault="00A177E6" w:rsidP="009C42A7">
      <w:pPr>
        <w:numPr>
          <w:ilvl w:val="0"/>
          <w:numId w:val="3"/>
        </w:numPr>
        <w:spacing w:line="260" w:lineRule="atLeast"/>
        <w:jc w:val="both"/>
        <w:rPr>
          <w:rFonts w:cs="Arial"/>
          <w:szCs w:val="20"/>
        </w:rPr>
      </w:pPr>
      <w:r w:rsidRPr="00C13584">
        <w:rPr>
          <w:rFonts w:cs="Arial"/>
          <w:szCs w:val="20"/>
        </w:rPr>
        <w:t>ščititi interese naročnika,</w:t>
      </w:r>
    </w:p>
    <w:p w:rsidR="00A177E6" w:rsidRPr="00C13584" w:rsidRDefault="00A177E6" w:rsidP="009C42A7">
      <w:pPr>
        <w:numPr>
          <w:ilvl w:val="0"/>
          <w:numId w:val="3"/>
        </w:numPr>
        <w:spacing w:line="260" w:lineRule="atLeast"/>
        <w:jc w:val="both"/>
        <w:rPr>
          <w:rFonts w:cs="Arial"/>
          <w:szCs w:val="20"/>
        </w:rPr>
      </w:pPr>
      <w:r w:rsidRPr="00C13584">
        <w:rPr>
          <w:rFonts w:cs="Arial"/>
          <w:szCs w:val="20"/>
        </w:rPr>
        <w:t xml:space="preserve">zagotoviti kadre, ki aktivno govorijo </w:t>
      </w:r>
      <w:bookmarkStart w:id="3" w:name="_Hlk516133485"/>
      <w:r w:rsidRPr="00C13584">
        <w:rPr>
          <w:rFonts w:cs="Arial"/>
          <w:szCs w:val="20"/>
        </w:rPr>
        <w:t>slovenski jezik in razumejo ter poznajo slovensko tehnično izrazoslovje</w:t>
      </w:r>
      <w:bookmarkEnd w:id="3"/>
      <w:r w:rsidRPr="00C13584">
        <w:rPr>
          <w:rFonts w:cs="Arial"/>
          <w:szCs w:val="20"/>
        </w:rPr>
        <w:t xml:space="preserve">, vezano na predmet te pogodbe. Če kadri ne govorijo aktivno slovenskega jezika in ne razumejo ter ne poznajo slovenskega tehničnega izrazoslovja, mora </w:t>
      </w:r>
      <w:r w:rsidR="00F36948" w:rsidRPr="00C13584">
        <w:rPr>
          <w:rFonts w:cs="Arial"/>
          <w:szCs w:val="20"/>
        </w:rPr>
        <w:t>dobavitelj</w:t>
      </w:r>
      <w:r w:rsidRPr="00C13584">
        <w:rPr>
          <w:rFonts w:cs="Arial"/>
          <w:szCs w:val="20"/>
        </w:rPr>
        <w:t xml:space="preserve"> na svoje stroške zagotoviti uradnega tolmača z znanjem slovenskega jezika in slovenskega tehničnega izrazoslovja</w:t>
      </w:r>
      <w:r w:rsidR="00F36948" w:rsidRPr="00C13584">
        <w:rPr>
          <w:rFonts w:cs="Arial"/>
          <w:szCs w:val="20"/>
        </w:rPr>
        <w:t>.</w:t>
      </w:r>
    </w:p>
    <w:p w:rsidR="00F36948" w:rsidRPr="00C13584" w:rsidRDefault="00F36948" w:rsidP="009C42A7">
      <w:pPr>
        <w:spacing w:line="260" w:lineRule="atLeast"/>
        <w:jc w:val="both"/>
        <w:rPr>
          <w:rFonts w:cs="Arial"/>
          <w:szCs w:val="20"/>
        </w:rPr>
      </w:pPr>
    </w:p>
    <w:p w:rsidR="00A177E6" w:rsidRPr="00C13584" w:rsidRDefault="00A177E6"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F36948" w:rsidRPr="00C13584" w:rsidRDefault="00F36948" w:rsidP="009C42A7">
      <w:pPr>
        <w:suppressAutoHyphens/>
        <w:spacing w:line="260" w:lineRule="atLeast"/>
        <w:jc w:val="both"/>
        <w:rPr>
          <w:rFonts w:cs="Arial"/>
          <w:iCs/>
          <w:szCs w:val="20"/>
        </w:rPr>
      </w:pPr>
    </w:p>
    <w:p w:rsidR="00A177E6" w:rsidRPr="00C13584" w:rsidRDefault="00F36948" w:rsidP="009C42A7">
      <w:pPr>
        <w:suppressAutoHyphens/>
        <w:spacing w:line="260" w:lineRule="atLeast"/>
        <w:jc w:val="both"/>
        <w:rPr>
          <w:rFonts w:cs="Arial"/>
          <w:iCs/>
          <w:szCs w:val="20"/>
        </w:rPr>
      </w:pPr>
      <w:r w:rsidRPr="00C13584">
        <w:rPr>
          <w:rFonts w:cs="Arial"/>
          <w:iCs/>
          <w:szCs w:val="20"/>
        </w:rPr>
        <w:t>Dobavitelj</w:t>
      </w:r>
      <w:r w:rsidR="00A177E6" w:rsidRPr="00C13584">
        <w:rPr>
          <w:rFonts w:cs="Arial"/>
          <w:iCs/>
          <w:szCs w:val="20"/>
        </w:rPr>
        <w:t xml:space="preserve"> mora imeti ves čas izvajanja pogodbenih storitev na voljo kadre, ki izpolnjujejo vse zahtevane pogoje iz dokumentacije predmetnega naročila, na podlagi česar je bilo </w:t>
      </w:r>
      <w:r w:rsidR="00A327AA" w:rsidRPr="00C13584">
        <w:rPr>
          <w:rFonts w:cs="Arial"/>
          <w:iCs/>
          <w:szCs w:val="20"/>
        </w:rPr>
        <w:t>dobavitelju</w:t>
      </w:r>
      <w:r w:rsidR="00A177E6" w:rsidRPr="00C13584">
        <w:rPr>
          <w:rFonts w:cs="Arial"/>
          <w:iCs/>
          <w:szCs w:val="20"/>
        </w:rPr>
        <w:t xml:space="preserve"> naročilo oddano in podpisana ta pogodba.</w:t>
      </w:r>
    </w:p>
    <w:p w:rsidR="00A177E6" w:rsidRPr="00C13584" w:rsidRDefault="00A177E6" w:rsidP="009C42A7">
      <w:pPr>
        <w:suppressAutoHyphens/>
        <w:spacing w:line="260" w:lineRule="atLeast"/>
        <w:jc w:val="both"/>
        <w:rPr>
          <w:rFonts w:cs="Arial"/>
          <w:iCs/>
          <w:szCs w:val="20"/>
        </w:rPr>
      </w:pPr>
    </w:p>
    <w:p w:rsidR="006B0750" w:rsidRDefault="00820456" w:rsidP="009C42A7">
      <w:pPr>
        <w:spacing w:line="260" w:lineRule="atLeast"/>
        <w:jc w:val="both"/>
        <w:rPr>
          <w:rFonts w:cs="Arial"/>
          <w:iCs/>
          <w:szCs w:val="20"/>
        </w:rPr>
      </w:pPr>
      <w:r w:rsidRPr="00C13584">
        <w:rPr>
          <w:rFonts w:cs="Arial"/>
          <w:iCs/>
          <w:szCs w:val="20"/>
        </w:rPr>
        <w:t xml:space="preserve">Dobavitelj je dolžan naročnika vnaprej pisno obveščati o vsaki kadrovski spremembi za izvajanje obveznosti iz te pogodbe. Kot sprememba se štejejo morebitni dodatni kadri, ki bi opravljali predmetne obveznosti kot tudi morebitna zamenjava prijavljenega kadra. Morebitni zamenjani kader mora izpolnjevati vse zahtevane kadrovske pogoje. Naročnik mora s tako spremembo soglašati. Če naročnik v </w:t>
      </w:r>
      <w:r w:rsidR="00D0367A" w:rsidRPr="00C13584">
        <w:rPr>
          <w:rFonts w:cs="Arial"/>
          <w:iCs/>
          <w:szCs w:val="20"/>
        </w:rPr>
        <w:t>5</w:t>
      </w:r>
      <w:r w:rsidRPr="00C13584">
        <w:rPr>
          <w:rFonts w:cs="Arial"/>
          <w:iCs/>
          <w:szCs w:val="20"/>
        </w:rPr>
        <w:t xml:space="preserve"> (</w:t>
      </w:r>
      <w:r w:rsidR="00D0367A" w:rsidRPr="00C13584">
        <w:rPr>
          <w:rFonts w:cs="Arial"/>
          <w:iCs/>
          <w:szCs w:val="20"/>
        </w:rPr>
        <w:t>petih</w:t>
      </w:r>
      <w:r w:rsidRPr="00C13584">
        <w:rPr>
          <w:rFonts w:cs="Arial"/>
          <w:iCs/>
          <w:szCs w:val="20"/>
        </w:rPr>
        <w:t xml:space="preserve">) delovnih dneh po prejetem obvestilu o napovedani spremembi ne pošlje odgovora </w:t>
      </w:r>
      <w:r w:rsidR="00D0367A" w:rsidRPr="00C13584">
        <w:rPr>
          <w:rFonts w:cs="Arial"/>
          <w:iCs/>
          <w:szCs w:val="20"/>
        </w:rPr>
        <w:t>dobavitelju</w:t>
      </w:r>
      <w:r w:rsidRPr="00C13584">
        <w:rPr>
          <w:rFonts w:cs="Arial"/>
          <w:iCs/>
          <w:szCs w:val="20"/>
        </w:rPr>
        <w:t>, se šteje da s spremembo soglaša.</w:t>
      </w:r>
    </w:p>
    <w:p w:rsidR="001A6B34" w:rsidRDefault="001A6B34" w:rsidP="009C42A7">
      <w:pPr>
        <w:spacing w:line="260" w:lineRule="atLeast"/>
        <w:jc w:val="both"/>
        <w:rPr>
          <w:rFonts w:cs="Arial"/>
          <w:iCs/>
          <w:szCs w:val="20"/>
        </w:rPr>
      </w:pPr>
    </w:p>
    <w:p w:rsidR="00820456" w:rsidRPr="00C13584" w:rsidRDefault="00820456" w:rsidP="009C42A7">
      <w:pPr>
        <w:spacing w:line="260" w:lineRule="atLeast"/>
        <w:jc w:val="both"/>
        <w:rPr>
          <w:rFonts w:cs="Arial"/>
          <w:szCs w:val="20"/>
          <w:lang w:eastAsia="zh-CN"/>
        </w:rPr>
      </w:pPr>
    </w:p>
    <w:p w:rsidR="0042650C" w:rsidRPr="00C13584" w:rsidRDefault="0042650C" w:rsidP="009C42A7">
      <w:pPr>
        <w:pStyle w:val="Naslov1"/>
        <w:spacing w:line="260" w:lineRule="atLeast"/>
        <w:ind w:left="357" w:hanging="357"/>
      </w:pPr>
      <w:r w:rsidRPr="00C13584">
        <w:t>CENE, PLAČILNI POGOJI IN NAČIN OBRAČUNAVANJA</w:t>
      </w:r>
    </w:p>
    <w:p w:rsidR="0042650C" w:rsidRPr="00C13584" w:rsidRDefault="0042650C" w:rsidP="009C42A7">
      <w:pPr>
        <w:spacing w:line="260" w:lineRule="atLeast"/>
        <w:jc w:val="both"/>
        <w:rPr>
          <w:rFonts w:cs="Arial"/>
          <w:szCs w:val="20"/>
        </w:rPr>
      </w:pPr>
    </w:p>
    <w:p w:rsidR="006F2787" w:rsidRPr="00C13584" w:rsidRDefault="006F278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6F2787" w:rsidRPr="00C13584" w:rsidRDefault="006F2787" w:rsidP="009C42A7">
      <w:pPr>
        <w:spacing w:line="260" w:lineRule="atLeast"/>
        <w:jc w:val="both"/>
        <w:rPr>
          <w:rFonts w:cs="Arial"/>
          <w:szCs w:val="20"/>
        </w:rPr>
      </w:pPr>
    </w:p>
    <w:p w:rsidR="006F2787" w:rsidRPr="00C13584" w:rsidRDefault="006F2787" w:rsidP="009C42A7">
      <w:pPr>
        <w:spacing w:line="260" w:lineRule="atLeast"/>
        <w:jc w:val="both"/>
        <w:rPr>
          <w:rFonts w:cs="Arial"/>
          <w:szCs w:val="20"/>
        </w:rPr>
      </w:pPr>
      <w:r w:rsidRPr="00C13584">
        <w:rPr>
          <w:rFonts w:cs="Arial"/>
          <w:szCs w:val="20"/>
        </w:rPr>
        <w:t xml:space="preserve">Oprema se zaračunava po cenah iz </w:t>
      </w:r>
      <w:r w:rsidR="00EA6AAF">
        <w:rPr>
          <w:rFonts w:cs="Arial"/>
          <w:szCs w:val="20"/>
        </w:rPr>
        <w:t xml:space="preserve">Predračuna, ki je </w:t>
      </w:r>
      <w:r w:rsidRPr="00C13584">
        <w:rPr>
          <w:rFonts w:cs="Arial"/>
          <w:szCs w:val="20"/>
        </w:rPr>
        <w:t>Prilog</w:t>
      </w:r>
      <w:r w:rsidR="005C195F">
        <w:rPr>
          <w:rFonts w:cs="Arial"/>
          <w:szCs w:val="20"/>
        </w:rPr>
        <w:t>a</w:t>
      </w:r>
      <w:r w:rsidRPr="00C13584">
        <w:rPr>
          <w:rFonts w:cs="Arial"/>
          <w:szCs w:val="20"/>
        </w:rPr>
        <w:t xml:space="preserve"> 2</w:t>
      </w:r>
      <w:r w:rsidR="00EA6AAF">
        <w:rPr>
          <w:rFonts w:cs="Arial"/>
          <w:szCs w:val="20"/>
        </w:rPr>
        <w:t xml:space="preserve"> in sestavni del te pogodbe</w:t>
      </w:r>
      <w:r w:rsidRPr="00C13584">
        <w:rPr>
          <w:rFonts w:cs="Arial"/>
          <w:szCs w:val="20"/>
        </w:rPr>
        <w:t>.</w:t>
      </w:r>
    </w:p>
    <w:p w:rsidR="006F2787" w:rsidRPr="00C13584" w:rsidRDefault="006F2787" w:rsidP="009C42A7">
      <w:pPr>
        <w:spacing w:line="260" w:lineRule="atLeast"/>
        <w:jc w:val="both"/>
        <w:rPr>
          <w:rFonts w:cs="Arial"/>
          <w:szCs w:val="20"/>
        </w:rPr>
      </w:pPr>
    </w:p>
    <w:p w:rsidR="006F2787" w:rsidRPr="00C13584" w:rsidRDefault="006F2787" w:rsidP="009C42A7">
      <w:pPr>
        <w:spacing w:line="260" w:lineRule="atLeast"/>
        <w:jc w:val="both"/>
        <w:rPr>
          <w:rFonts w:cs="Arial"/>
          <w:szCs w:val="20"/>
        </w:rPr>
      </w:pPr>
      <w:r w:rsidRPr="00C13584">
        <w:rPr>
          <w:rFonts w:cs="Arial"/>
          <w:szCs w:val="20"/>
        </w:rPr>
        <w:t>Navedene cene z DDV so fiksne ves čas trajanja pogodbe in vključujejo vse stroške za izvedbo predmeta pogodbe.</w:t>
      </w:r>
    </w:p>
    <w:p w:rsidR="006F2787" w:rsidRPr="00C13584" w:rsidRDefault="006F2787" w:rsidP="009C42A7">
      <w:pPr>
        <w:spacing w:line="260" w:lineRule="atLeast"/>
        <w:jc w:val="both"/>
        <w:rPr>
          <w:rFonts w:cs="Arial"/>
          <w:szCs w:val="20"/>
        </w:rPr>
      </w:pPr>
    </w:p>
    <w:p w:rsidR="006F2787" w:rsidRPr="00C13584" w:rsidRDefault="006F278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6F2787" w:rsidRPr="00C13584" w:rsidRDefault="006F2787" w:rsidP="009C42A7">
      <w:pPr>
        <w:spacing w:line="260" w:lineRule="atLeast"/>
        <w:jc w:val="both"/>
        <w:rPr>
          <w:rFonts w:cs="Arial"/>
          <w:szCs w:val="20"/>
        </w:rPr>
      </w:pPr>
    </w:p>
    <w:p w:rsidR="006F2787" w:rsidRPr="00C13584" w:rsidRDefault="006F2787" w:rsidP="009C42A7">
      <w:pPr>
        <w:spacing w:line="260" w:lineRule="atLeast"/>
        <w:jc w:val="both"/>
        <w:rPr>
          <w:rFonts w:cs="Arial"/>
          <w:szCs w:val="20"/>
        </w:rPr>
      </w:pPr>
      <w:r w:rsidRPr="00C13584">
        <w:rPr>
          <w:rFonts w:cs="Arial"/>
          <w:szCs w:val="20"/>
        </w:rPr>
        <w:t xml:space="preserve">Skupna pogodbena vrednost znaša </w:t>
      </w:r>
      <w:r w:rsidR="007369E2" w:rsidRPr="00C13584">
        <w:rPr>
          <w:rFonts w:cs="Arial"/>
          <w:szCs w:val="20"/>
        </w:rPr>
        <w:fldChar w:fldCharType="begin">
          <w:ffData>
            <w:name w:val="Besedilo2"/>
            <w:enabled/>
            <w:calcOnExit w:val="0"/>
            <w:textInput/>
          </w:ffData>
        </w:fldChar>
      </w:r>
      <w:r w:rsidR="007369E2" w:rsidRPr="00C13584">
        <w:rPr>
          <w:rFonts w:cs="Arial"/>
          <w:szCs w:val="20"/>
        </w:rPr>
        <w:instrText xml:space="preserve"> FORMTEXT </w:instrText>
      </w:r>
      <w:r w:rsidR="007369E2" w:rsidRPr="00C13584">
        <w:rPr>
          <w:rFonts w:cs="Arial"/>
          <w:szCs w:val="20"/>
        </w:rPr>
      </w:r>
      <w:r w:rsidR="007369E2" w:rsidRPr="00C13584">
        <w:rPr>
          <w:rFonts w:cs="Arial"/>
          <w:szCs w:val="20"/>
        </w:rPr>
        <w:fldChar w:fldCharType="separate"/>
      </w:r>
      <w:r w:rsidR="007369E2" w:rsidRPr="00C13584">
        <w:rPr>
          <w:rFonts w:cs="Arial"/>
          <w:noProof/>
          <w:szCs w:val="20"/>
        </w:rPr>
        <w:t> </w:t>
      </w:r>
      <w:r w:rsidR="007369E2" w:rsidRPr="00C13584">
        <w:rPr>
          <w:rFonts w:cs="Arial"/>
          <w:noProof/>
          <w:szCs w:val="20"/>
        </w:rPr>
        <w:t> </w:t>
      </w:r>
      <w:r w:rsidR="007369E2" w:rsidRPr="00C13584">
        <w:rPr>
          <w:rFonts w:cs="Arial"/>
          <w:noProof/>
          <w:szCs w:val="20"/>
        </w:rPr>
        <w:t> </w:t>
      </w:r>
      <w:r w:rsidR="007369E2" w:rsidRPr="00C13584">
        <w:rPr>
          <w:rFonts w:cs="Arial"/>
          <w:noProof/>
          <w:szCs w:val="20"/>
        </w:rPr>
        <w:t> </w:t>
      </w:r>
      <w:r w:rsidR="007369E2" w:rsidRPr="00C13584">
        <w:rPr>
          <w:rFonts w:cs="Arial"/>
          <w:noProof/>
          <w:szCs w:val="20"/>
        </w:rPr>
        <w:t> </w:t>
      </w:r>
      <w:r w:rsidR="007369E2" w:rsidRPr="00C13584">
        <w:rPr>
          <w:rFonts w:cs="Arial"/>
          <w:szCs w:val="20"/>
        </w:rPr>
        <w:fldChar w:fldCharType="end"/>
      </w:r>
      <w:r w:rsidRPr="00C13584">
        <w:rPr>
          <w:rFonts w:cs="Arial"/>
          <w:szCs w:val="20"/>
        </w:rPr>
        <w:t xml:space="preserve"> EUR </w:t>
      </w:r>
      <w:r w:rsidR="007369E2" w:rsidRPr="00C13584">
        <w:rPr>
          <w:rFonts w:cs="Arial"/>
          <w:szCs w:val="20"/>
        </w:rPr>
        <w:t xml:space="preserve">z DDV </w:t>
      </w:r>
      <w:r w:rsidRPr="00C13584">
        <w:rPr>
          <w:rFonts w:cs="Arial"/>
          <w:szCs w:val="20"/>
        </w:rPr>
        <w:t>(z besedo___ evrov 00/100)</w:t>
      </w:r>
      <w:r w:rsidR="00A104B8">
        <w:rPr>
          <w:rFonts w:cs="Arial"/>
          <w:szCs w:val="20"/>
        </w:rPr>
        <w:t>.</w:t>
      </w:r>
    </w:p>
    <w:p w:rsidR="006F2787" w:rsidRPr="00C13584" w:rsidRDefault="006F2787" w:rsidP="009C42A7">
      <w:pPr>
        <w:spacing w:line="260" w:lineRule="atLeast"/>
        <w:jc w:val="both"/>
        <w:rPr>
          <w:rFonts w:cs="Arial"/>
          <w:i/>
          <w:szCs w:val="20"/>
        </w:rPr>
      </w:pPr>
    </w:p>
    <w:p w:rsidR="005F1E90" w:rsidRPr="00C13584" w:rsidRDefault="005F1E90"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5F1E90" w:rsidRPr="00C13584" w:rsidRDefault="005F1E90" w:rsidP="009C42A7">
      <w:pPr>
        <w:spacing w:line="260" w:lineRule="atLeast"/>
        <w:jc w:val="both"/>
        <w:rPr>
          <w:rFonts w:cs="Arial"/>
          <w:szCs w:val="20"/>
        </w:rPr>
      </w:pPr>
    </w:p>
    <w:p w:rsidR="006F2787" w:rsidRPr="00C13584" w:rsidRDefault="006F2787" w:rsidP="009C42A7">
      <w:pPr>
        <w:spacing w:line="260" w:lineRule="atLeast"/>
        <w:jc w:val="both"/>
        <w:rPr>
          <w:rFonts w:cs="Arial"/>
          <w:szCs w:val="20"/>
        </w:rPr>
      </w:pPr>
      <w:r w:rsidRPr="00C13584">
        <w:rPr>
          <w:rFonts w:cs="Arial"/>
          <w:szCs w:val="20"/>
        </w:rPr>
        <w:t>Podlaga za izstavitev računa je s strani naročnika potrjen prevzemni zapisnik. Račun se mora sklicevati na številko pogodbe, na podlagi katere se izstavlja.</w:t>
      </w:r>
    </w:p>
    <w:p w:rsidR="006F2787" w:rsidRPr="00C13584" w:rsidRDefault="006F2787" w:rsidP="009C42A7">
      <w:pPr>
        <w:spacing w:line="260" w:lineRule="atLeast"/>
        <w:jc w:val="both"/>
        <w:rPr>
          <w:rFonts w:cs="Arial"/>
          <w:szCs w:val="20"/>
        </w:rPr>
      </w:pPr>
    </w:p>
    <w:p w:rsidR="005F1E90" w:rsidRDefault="006F2787" w:rsidP="009C42A7">
      <w:pPr>
        <w:spacing w:line="260" w:lineRule="atLeast"/>
        <w:jc w:val="both"/>
        <w:rPr>
          <w:rFonts w:cs="Arial"/>
          <w:szCs w:val="20"/>
        </w:rPr>
      </w:pPr>
      <w:r w:rsidRPr="00C13584">
        <w:rPr>
          <w:rFonts w:cs="Arial"/>
          <w:szCs w:val="20"/>
        </w:rPr>
        <w:t>Dobavitelj mora vse račune naročniku pošiljati izključno v elektronski obliki (e-račun), skladno z veljavnim Zakonom o opravljanju plačilnih storitev za proračunske uporabnike.</w:t>
      </w:r>
    </w:p>
    <w:p w:rsidR="001857A5" w:rsidRDefault="001857A5" w:rsidP="009C42A7">
      <w:pPr>
        <w:spacing w:line="260" w:lineRule="atLeast"/>
        <w:jc w:val="both"/>
        <w:rPr>
          <w:rFonts w:cs="Arial"/>
          <w:szCs w:val="20"/>
        </w:rPr>
      </w:pPr>
    </w:p>
    <w:p w:rsidR="001857A5" w:rsidRPr="001857A5" w:rsidRDefault="001857A5" w:rsidP="001857A5">
      <w:pPr>
        <w:spacing w:line="260" w:lineRule="atLeast"/>
        <w:jc w:val="both"/>
        <w:rPr>
          <w:rFonts w:cs="Arial"/>
          <w:szCs w:val="20"/>
        </w:rPr>
      </w:pPr>
    </w:p>
    <w:p w:rsidR="001857A5" w:rsidRPr="00C13584" w:rsidRDefault="001857A5" w:rsidP="001857A5">
      <w:pPr>
        <w:spacing w:line="260" w:lineRule="atLeast"/>
        <w:jc w:val="both"/>
        <w:rPr>
          <w:rFonts w:cs="Arial"/>
          <w:szCs w:val="20"/>
        </w:rPr>
      </w:pPr>
      <w:r w:rsidRPr="001857A5">
        <w:rPr>
          <w:rFonts w:cs="Arial"/>
          <w:szCs w:val="20"/>
        </w:rPr>
        <w:t>Naročnik</w:t>
      </w:r>
      <w:r w:rsidR="00332197">
        <w:rPr>
          <w:rFonts w:cs="Arial"/>
          <w:szCs w:val="20"/>
        </w:rPr>
        <w:t xml:space="preserve"> </w:t>
      </w:r>
      <w:r w:rsidRPr="001857A5">
        <w:rPr>
          <w:rFonts w:cs="Arial"/>
          <w:szCs w:val="20"/>
        </w:rPr>
        <w:t xml:space="preserve">poravna pogodbene obveznosti iz sredstev zagotovljenih v proračunu Republike Slovenije </w:t>
      </w:r>
      <w:r w:rsidR="00332197">
        <w:rPr>
          <w:rFonts w:cs="Arial"/>
          <w:szCs w:val="20"/>
        </w:rPr>
        <w:t>iz</w:t>
      </w:r>
      <w:r w:rsidRPr="001857A5">
        <w:rPr>
          <w:rFonts w:cs="Arial"/>
          <w:szCs w:val="20"/>
        </w:rPr>
        <w:t xml:space="preserve"> proračunsk</w:t>
      </w:r>
      <w:r w:rsidR="00332197">
        <w:rPr>
          <w:rFonts w:cs="Arial"/>
          <w:szCs w:val="20"/>
        </w:rPr>
        <w:t>e</w:t>
      </w:r>
      <w:r w:rsidRPr="001857A5">
        <w:rPr>
          <w:rFonts w:cs="Arial"/>
          <w:szCs w:val="20"/>
        </w:rPr>
        <w:t xml:space="preserve"> postavk</w:t>
      </w:r>
      <w:r w:rsidR="00332197">
        <w:rPr>
          <w:rFonts w:cs="Arial"/>
          <w:szCs w:val="20"/>
        </w:rPr>
        <w:t>e</w:t>
      </w:r>
      <w:r w:rsidRPr="001857A5">
        <w:rPr>
          <w:rFonts w:cs="Arial"/>
          <w:szCs w:val="20"/>
        </w:rPr>
        <w:t xml:space="preserve"> </w:t>
      </w:r>
      <w:r w:rsidR="00332197">
        <w:rPr>
          <w:rFonts w:cs="Arial"/>
          <w:szCs w:val="20"/>
        </w:rPr>
        <w:t xml:space="preserve">1288 Računalniška oprema CSD. </w:t>
      </w:r>
    </w:p>
    <w:p w:rsidR="005F1E90" w:rsidRPr="00C13584" w:rsidRDefault="005F1E90" w:rsidP="009C42A7">
      <w:pPr>
        <w:spacing w:line="260" w:lineRule="atLeast"/>
        <w:jc w:val="both"/>
        <w:rPr>
          <w:rFonts w:cs="Arial"/>
          <w:szCs w:val="20"/>
        </w:rPr>
      </w:pPr>
    </w:p>
    <w:p w:rsidR="0042650C" w:rsidRPr="00C13584" w:rsidRDefault="0042650C"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5F1E90" w:rsidRPr="00C13584" w:rsidRDefault="005F1E90" w:rsidP="009C42A7">
      <w:pPr>
        <w:spacing w:line="260" w:lineRule="atLeast"/>
        <w:jc w:val="both"/>
        <w:rPr>
          <w:rFonts w:cs="Arial"/>
          <w:szCs w:val="20"/>
        </w:rPr>
      </w:pPr>
    </w:p>
    <w:p w:rsidR="00E2030C" w:rsidRPr="00C13584" w:rsidRDefault="00E2030C" w:rsidP="009C42A7">
      <w:pPr>
        <w:spacing w:line="260" w:lineRule="atLeast"/>
        <w:jc w:val="both"/>
        <w:rPr>
          <w:rFonts w:cs="Arial"/>
          <w:szCs w:val="20"/>
        </w:rPr>
      </w:pPr>
      <w:r w:rsidRPr="00C13584">
        <w:rPr>
          <w:rFonts w:cs="Arial"/>
          <w:szCs w:val="20"/>
        </w:rPr>
        <w:t>Rok plačila je 30. (trideseti) dan od uradnega prejema pravilno izstavljenega računa.</w:t>
      </w:r>
    </w:p>
    <w:p w:rsidR="00E2030C" w:rsidRPr="00C13584" w:rsidRDefault="00E2030C" w:rsidP="009C42A7">
      <w:pPr>
        <w:spacing w:line="260" w:lineRule="atLeast"/>
        <w:jc w:val="both"/>
        <w:rPr>
          <w:rFonts w:cs="Arial"/>
          <w:szCs w:val="20"/>
        </w:rPr>
      </w:pPr>
    </w:p>
    <w:p w:rsidR="005F1E90" w:rsidRPr="00C13584" w:rsidRDefault="005F1E90" w:rsidP="009C42A7">
      <w:pPr>
        <w:spacing w:line="260" w:lineRule="atLeast"/>
        <w:jc w:val="both"/>
        <w:rPr>
          <w:rFonts w:cs="Arial"/>
          <w:szCs w:val="20"/>
        </w:rPr>
      </w:pPr>
      <w:r w:rsidRPr="00C13584">
        <w:rPr>
          <w:rFonts w:cs="Arial"/>
          <w:szCs w:val="20"/>
        </w:rPr>
        <w:t>Rok plačila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rsidR="005F1E90" w:rsidRPr="00C13584" w:rsidRDefault="005F1E90" w:rsidP="009C42A7">
      <w:pPr>
        <w:spacing w:line="260" w:lineRule="atLeast"/>
        <w:jc w:val="both"/>
        <w:rPr>
          <w:rFonts w:cs="Arial"/>
          <w:szCs w:val="20"/>
        </w:rPr>
      </w:pPr>
    </w:p>
    <w:p w:rsidR="0042650C" w:rsidRPr="00C13584" w:rsidRDefault="005F1E90" w:rsidP="009C42A7">
      <w:pPr>
        <w:spacing w:line="260" w:lineRule="atLeast"/>
        <w:jc w:val="both"/>
        <w:rPr>
          <w:rFonts w:cs="Arial"/>
          <w:szCs w:val="20"/>
        </w:rPr>
      </w:pPr>
      <w:r w:rsidRPr="00C13584">
        <w:rPr>
          <w:rFonts w:cs="Arial"/>
          <w:szCs w:val="20"/>
        </w:rPr>
        <w:t>V primeru zamude s plačilom, lahko dobavitelj obračuna zakonske zamudne obresti. Vse dokler račun ni izstavljen v skladu z določbami te pogodbe, naročnik ni v zamudi.</w:t>
      </w:r>
    </w:p>
    <w:p w:rsidR="0042650C" w:rsidRPr="00C13584" w:rsidRDefault="0042650C" w:rsidP="009C42A7">
      <w:pPr>
        <w:spacing w:line="260" w:lineRule="atLeast"/>
        <w:jc w:val="both"/>
        <w:rPr>
          <w:rFonts w:cs="Arial"/>
          <w:szCs w:val="20"/>
        </w:rPr>
      </w:pPr>
    </w:p>
    <w:p w:rsidR="0072185A" w:rsidRPr="00C13584" w:rsidRDefault="0072185A" w:rsidP="0072185A">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72185A" w:rsidRPr="00C13584" w:rsidRDefault="0072185A" w:rsidP="0072185A">
      <w:pPr>
        <w:spacing w:line="260" w:lineRule="atLeast"/>
        <w:jc w:val="both"/>
        <w:rPr>
          <w:rFonts w:cs="Arial"/>
          <w:szCs w:val="20"/>
        </w:rPr>
      </w:pPr>
    </w:p>
    <w:p w:rsidR="0072185A" w:rsidRPr="00C13584" w:rsidRDefault="0072185A" w:rsidP="0072185A">
      <w:pPr>
        <w:spacing w:line="260" w:lineRule="atLeast"/>
        <w:jc w:val="both"/>
        <w:rPr>
          <w:rFonts w:cs="Arial"/>
          <w:szCs w:val="20"/>
        </w:rPr>
      </w:pPr>
      <w:r w:rsidRPr="00C13584">
        <w:rPr>
          <w:rFonts w:cs="Arial"/>
          <w:szCs w:val="20"/>
        </w:rPr>
        <w:t>Naročnik</w:t>
      </w:r>
      <w:r>
        <w:rPr>
          <w:rFonts w:cs="Arial"/>
          <w:szCs w:val="20"/>
        </w:rPr>
        <w:t xml:space="preserve"> je</w:t>
      </w:r>
      <w:r w:rsidRPr="00C13584">
        <w:rPr>
          <w:rFonts w:cs="Arial"/>
          <w:szCs w:val="20"/>
        </w:rPr>
        <w:t xml:space="preserve"> dobavitelju zavezan za plačila do 31. 12. 20</w:t>
      </w:r>
      <w:r>
        <w:rPr>
          <w:rFonts w:cs="Arial"/>
          <w:szCs w:val="20"/>
        </w:rPr>
        <w:t>20</w:t>
      </w:r>
      <w:r w:rsidRPr="00C13584">
        <w:rPr>
          <w:rFonts w:cs="Arial"/>
          <w:szCs w:val="20"/>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w:t>
      </w:r>
      <w:r>
        <w:rPr>
          <w:rFonts w:cs="Arial"/>
          <w:szCs w:val="20"/>
        </w:rPr>
        <w:t xml:space="preserve"> n</w:t>
      </w:r>
      <w:r w:rsidRPr="00C13584">
        <w:rPr>
          <w:rFonts w:cs="Arial"/>
          <w:szCs w:val="20"/>
        </w:rPr>
        <w:t>aročnik</w:t>
      </w:r>
      <w:r>
        <w:rPr>
          <w:rFonts w:cs="Arial"/>
          <w:szCs w:val="20"/>
        </w:rPr>
        <w:t xml:space="preserve"> </w:t>
      </w:r>
      <w:r w:rsidRPr="00C13584">
        <w:rPr>
          <w:rFonts w:cs="Arial"/>
          <w:szCs w:val="20"/>
        </w:rPr>
        <w:t>o tem takoj pisno obvestil</w:t>
      </w:r>
      <w:r>
        <w:rPr>
          <w:rFonts w:cs="Arial"/>
          <w:szCs w:val="20"/>
        </w:rPr>
        <w:t>a</w:t>
      </w:r>
      <w:r w:rsidRPr="00C13584">
        <w:rPr>
          <w:rFonts w:cs="Arial"/>
          <w:szCs w:val="20"/>
        </w:rPr>
        <w:t xml:space="preserve"> dobavitelja. Z dnem prejema obvestila se šteje pogodba za razvezano. Obveznosti in pravice, nastale do dne razveze pogodbe, s</w:t>
      </w:r>
      <w:r>
        <w:rPr>
          <w:rFonts w:cs="Arial"/>
          <w:szCs w:val="20"/>
        </w:rPr>
        <w:t>ta</w:t>
      </w:r>
      <w:r w:rsidRPr="00C13584">
        <w:rPr>
          <w:rFonts w:cs="Arial"/>
          <w:szCs w:val="20"/>
        </w:rPr>
        <w:t xml:space="preserve"> naročnik</w:t>
      </w:r>
      <w:r>
        <w:rPr>
          <w:rFonts w:cs="Arial"/>
          <w:szCs w:val="20"/>
        </w:rPr>
        <w:t xml:space="preserve"> </w:t>
      </w:r>
      <w:r w:rsidRPr="00C13584">
        <w:rPr>
          <w:rFonts w:cs="Arial"/>
          <w:szCs w:val="20"/>
        </w:rPr>
        <w:t>in dobavitelj dolžn</w:t>
      </w:r>
      <w:r>
        <w:rPr>
          <w:rFonts w:cs="Arial"/>
          <w:szCs w:val="20"/>
        </w:rPr>
        <w:t>a</w:t>
      </w:r>
      <w:r w:rsidRPr="00C13584">
        <w:rPr>
          <w:rFonts w:cs="Arial"/>
          <w:szCs w:val="20"/>
        </w:rPr>
        <w:t xml:space="preserve"> medsebojno izpolniti in poravnati.</w:t>
      </w:r>
    </w:p>
    <w:p w:rsidR="0042650C" w:rsidRPr="00C13584" w:rsidRDefault="0042650C" w:rsidP="000C57F3">
      <w:pPr>
        <w:spacing w:line="260" w:lineRule="atLeast"/>
        <w:jc w:val="both"/>
        <w:rPr>
          <w:rFonts w:cs="Arial"/>
          <w:szCs w:val="20"/>
        </w:rPr>
      </w:pPr>
    </w:p>
    <w:p w:rsidR="00032821" w:rsidRPr="00C13584" w:rsidRDefault="00032821" w:rsidP="009C42A7">
      <w:pPr>
        <w:pStyle w:val="Naslov1"/>
        <w:spacing w:line="260" w:lineRule="atLeast"/>
        <w:ind w:left="357" w:hanging="357"/>
      </w:pPr>
      <w:r w:rsidRPr="00C13584">
        <w:t>JAMSTVO DOBAVITELJA</w:t>
      </w:r>
    </w:p>
    <w:p w:rsidR="00032821" w:rsidRPr="00C13584" w:rsidRDefault="00032821" w:rsidP="009C42A7">
      <w:pPr>
        <w:spacing w:line="260" w:lineRule="atLeast"/>
        <w:jc w:val="both"/>
        <w:rPr>
          <w:rFonts w:cs="Arial"/>
          <w:szCs w:val="20"/>
        </w:rPr>
      </w:pPr>
    </w:p>
    <w:p w:rsidR="00032821" w:rsidRPr="00C13584" w:rsidRDefault="00032821"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032821" w:rsidRPr="00C13584" w:rsidRDefault="00032821" w:rsidP="009C42A7">
      <w:pPr>
        <w:spacing w:line="260" w:lineRule="atLeast"/>
        <w:jc w:val="both"/>
        <w:rPr>
          <w:rFonts w:cs="Arial"/>
          <w:szCs w:val="20"/>
        </w:rPr>
      </w:pPr>
    </w:p>
    <w:p w:rsidR="00032821" w:rsidRPr="00C13584" w:rsidRDefault="00032821" w:rsidP="009C42A7">
      <w:pPr>
        <w:spacing w:line="260" w:lineRule="atLeast"/>
        <w:jc w:val="both"/>
        <w:rPr>
          <w:rFonts w:cs="Arial"/>
          <w:szCs w:val="20"/>
        </w:rPr>
      </w:pPr>
      <w:r w:rsidRPr="00C13584">
        <w:rPr>
          <w:rFonts w:cs="Arial"/>
          <w:szCs w:val="20"/>
        </w:rPr>
        <w:t>Dobavitelj naročnik</w:t>
      </w:r>
      <w:r w:rsidR="00E15592">
        <w:rPr>
          <w:rFonts w:cs="Arial"/>
          <w:szCs w:val="20"/>
        </w:rPr>
        <w:t>u</w:t>
      </w:r>
      <w:r w:rsidRPr="00C13584">
        <w:rPr>
          <w:rFonts w:cs="Arial"/>
          <w:szCs w:val="20"/>
        </w:rPr>
        <w:t xml:space="preserve"> za opremo jamči:</w:t>
      </w:r>
    </w:p>
    <w:p w:rsidR="00032821" w:rsidRPr="00C13584" w:rsidRDefault="00032821" w:rsidP="009C42A7">
      <w:pPr>
        <w:spacing w:line="260" w:lineRule="atLeast"/>
        <w:jc w:val="both"/>
        <w:rPr>
          <w:rFonts w:cs="Arial"/>
          <w:szCs w:val="20"/>
        </w:rPr>
      </w:pPr>
    </w:p>
    <w:p w:rsidR="00032821" w:rsidRPr="00C13584" w:rsidRDefault="00032821" w:rsidP="009C42A7">
      <w:pPr>
        <w:numPr>
          <w:ilvl w:val="0"/>
          <w:numId w:val="13"/>
        </w:numPr>
        <w:spacing w:line="260" w:lineRule="atLeast"/>
        <w:jc w:val="both"/>
        <w:rPr>
          <w:rFonts w:cs="Arial"/>
          <w:szCs w:val="20"/>
        </w:rPr>
      </w:pPr>
      <w:r w:rsidRPr="00C13584">
        <w:rPr>
          <w:rFonts w:cs="Arial"/>
          <w:szCs w:val="20"/>
        </w:rPr>
        <w:t>da le-ta deluje brezhibno in nima stvarnih napak;</w:t>
      </w:r>
    </w:p>
    <w:p w:rsidR="00032821" w:rsidRPr="00C13584" w:rsidRDefault="00032821" w:rsidP="009C42A7">
      <w:pPr>
        <w:numPr>
          <w:ilvl w:val="0"/>
          <w:numId w:val="13"/>
        </w:numPr>
        <w:spacing w:line="260" w:lineRule="atLeast"/>
        <w:jc w:val="both"/>
        <w:rPr>
          <w:rFonts w:cs="Arial"/>
          <w:szCs w:val="20"/>
        </w:rPr>
      </w:pPr>
      <w:r w:rsidRPr="00C13584">
        <w:rPr>
          <w:rFonts w:cs="Arial"/>
          <w:szCs w:val="20"/>
        </w:rPr>
        <w:t>da nima pravnih napak;</w:t>
      </w:r>
    </w:p>
    <w:p w:rsidR="00032821" w:rsidRPr="00C13584" w:rsidRDefault="00032821" w:rsidP="009C42A7">
      <w:pPr>
        <w:numPr>
          <w:ilvl w:val="0"/>
          <w:numId w:val="13"/>
        </w:numPr>
        <w:spacing w:line="260" w:lineRule="atLeast"/>
        <w:jc w:val="both"/>
        <w:rPr>
          <w:rFonts w:cs="Arial"/>
          <w:szCs w:val="20"/>
        </w:rPr>
      </w:pPr>
      <w:r w:rsidRPr="00C13584">
        <w:rPr>
          <w:rFonts w:cs="Arial"/>
          <w:szCs w:val="20"/>
        </w:rPr>
        <w:t>da popolnoma ustreza vsem tehničnim opisom, karakteristikam in specifikacijam, ki so bila dana v okviru razpisne in ponudbene dokumentacije ali so priloga te pogodbe;</w:t>
      </w:r>
    </w:p>
    <w:p w:rsidR="00032821" w:rsidRPr="00C13584" w:rsidRDefault="00032821" w:rsidP="009C42A7">
      <w:pPr>
        <w:numPr>
          <w:ilvl w:val="0"/>
          <w:numId w:val="13"/>
        </w:numPr>
        <w:spacing w:line="260" w:lineRule="atLeast"/>
        <w:jc w:val="both"/>
        <w:rPr>
          <w:rFonts w:cs="Arial"/>
          <w:szCs w:val="20"/>
        </w:rPr>
      </w:pPr>
      <w:r w:rsidRPr="00C13584">
        <w:rPr>
          <w:rFonts w:cs="Arial"/>
          <w:szCs w:val="20"/>
        </w:rPr>
        <w:t>da bo naročnik pridobil vse pravice, ki so vezane na to, dobavitelj pa bo brezhibno izvrševal vse obveznosti, ki so vezane na to.</w:t>
      </w:r>
    </w:p>
    <w:p w:rsidR="00032821" w:rsidRPr="00C13584" w:rsidRDefault="00032821" w:rsidP="009C42A7">
      <w:pPr>
        <w:spacing w:line="260" w:lineRule="atLeast"/>
        <w:jc w:val="both"/>
        <w:rPr>
          <w:rFonts w:cs="Arial"/>
          <w:szCs w:val="20"/>
        </w:rPr>
      </w:pPr>
    </w:p>
    <w:p w:rsidR="00032821" w:rsidRPr="00C13584" w:rsidRDefault="00032821" w:rsidP="009C42A7">
      <w:pPr>
        <w:spacing w:line="260" w:lineRule="atLeast"/>
        <w:jc w:val="both"/>
        <w:rPr>
          <w:rFonts w:cs="Arial"/>
          <w:szCs w:val="20"/>
        </w:rPr>
      </w:pPr>
      <w:r w:rsidRPr="00C13584">
        <w:rPr>
          <w:rFonts w:cs="Arial"/>
          <w:szCs w:val="20"/>
        </w:rPr>
        <w:t xml:space="preserve">Jamstvo dobavitelja za skrite napake opreme velja še 180 dni po dobavi. Če se v tem roku pri kateremkoli kosu dobavljene opreme pokažejo zgoraj našteta odstopanja ali napake, lahko naročnik odpove naročilo delno ali v celoti. </w:t>
      </w:r>
    </w:p>
    <w:p w:rsidR="00032821" w:rsidRPr="00C13584" w:rsidRDefault="00032821" w:rsidP="009C42A7">
      <w:pPr>
        <w:spacing w:line="260" w:lineRule="atLeast"/>
        <w:jc w:val="both"/>
        <w:rPr>
          <w:rFonts w:cs="Arial"/>
          <w:szCs w:val="20"/>
        </w:rPr>
      </w:pPr>
    </w:p>
    <w:p w:rsidR="00032821" w:rsidRPr="00C13584" w:rsidRDefault="00032821" w:rsidP="009C42A7">
      <w:pPr>
        <w:spacing w:line="260" w:lineRule="atLeast"/>
        <w:jc w:val="both"/>
        <w:rPr>
          <w:rFonts w:cs="Arial"/>
          <w:szCs w:val="20"/>
        </w:rPr>
      </w:pPr>
      <w:r w:rsidRPr="00C13584">
        <w:rPr>
          <w:rFonts w:cs="Arial"/>
          <w:szCs w:val="20"/>
        </w:rPr>
        <w:t>V primeru odpovedi naročila, naročnik o tem pisno obvesti dobavitelja in navede, na kateri lokaciji in v katerem času mu bo predana že dobavljena oprema na razpolago, določi rok za vrnitev kupnine in lahko uveljavi dano zavarovanje.</w:t>
      </w:r>
    </w:p>
    <w:p w:rsidR="00032821" w:rsidRPr="00C13584" w:rsidRDefault="00032821" w:rsidP="009C42A7">
      <w:pPr>
        <w:spacing w:line="260" w:lineRule="atLeast"/>
        <w:jc w:val="both"/>
        <w:rPr>
          <w:rFonts w:cs="Arial"/>
          <w:szCs w:val="20"/>
        </w:rPr>
      </w:pPr>
    </w:p>
    <w:p w:rsidR="005B1547" w:rsidRPr="00C13584" w:rsidRDefault="005B1547" w:rsidP="009C42A7">
      <w:pPr>
        <w:pStyle w:val="Naslov1"/>
        <w:spacing w:line="260" w:lineRule="atLeast"/>
        <w:ind w:left="357" w:hanging="357"/>
      </w:pPr>
      <w:r w:rsidRPr="00C13584">
        <w:t>GARANCIJA</w:t>
      </w:r>
    </w:p>
    <w:p w:rsidR="005B1547" w:rsidRPr="00C13584" w:rsidRDefault="005B1547" w:rsidP="009C42A7">
      <w:pPr>
        <w:spacing w:line="260" w:lineRule="atLeast"/>
        <w:jc w:val="both"/>
        <w:rPr>
          <w:rFonts w:cs="Arial"/>
          <w:szCs w:val="20"/>
        </w:rPr>
      </w:pPr>
    </w:p>
    <w:p w:rsidR="005B1547" w:rsidRPr="00C13584" w:rsidRDefault="005B154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spacing w:line="260" w:lineRule="atLeast"/>
        <w:jc w:val="both"/>
        <w:rPr>
          <w:rFonts w:cs="Arial"/>
          <w:szCs w:val="20"/>
          <w:lang w:eastAsia="sl-SI"/>
        </w:rPr>
      </w:pPr>
      <w:r w:rsidRPr="00C13584">
        <w:rPr>
          <w:rFonts w:cs="Arial"/>
          <w:szCs w:val="20"/>
          <w:lang w:eastAsia="sl-SI"/>
        </w:rPr>
        <w:t>Dobavitelj daje garancijo v skladu z zahtevami naročnik</w:t>
      </w:r>
      <w:r w:rsidR="00E15592">
        <w:rPr>
          <w:rFonts w:cs="Arial"/>
          <w:szCs w:val="20"/>
          <w:lang w:eastAsia="sl-SI"/>
        </w:rPr>
        <w:t>a</w:t>
      </w:r>
      <w:r w:rsidRPr="00C13584">
        <w:rPr>
          <w:rFonts w:cs="Arial"/>
          <w:szCs w:val="20"/>
          <w:lang w:eastAsia="sl-SI"/>
        </w:rPr>
        <w:t xml:space="preserve"> v </w:t>
      </w:r>
      <w:r w:rsidR="003D15E1">
        <w:rPr>
          <w:rFonts w:cs="Arial"/>
          <w:szCs w:val="20"/>
          <w:lang w:eastAsia="sl-SI"/>
        </w:rPr>
        <w:t>P</w:t>
      </w:r>
      <w:r w:rsidRPr="00C13584">
        <w:rPr>
          <w:rFonts w:cs="Arial"/>
          <w:szCs w:val="20"/>
          <w:lang w:eastAsia="sl-SI"/>
        </w:rPr>
        <w:t>rilogi 1</w:t>
      </w:r>
      <w:r w:rsidR="008C4D3F">
        <w:rPr>
          <w:rFonts w:cs="Arial"/>
          <w:szCs w:val="20"/>
          <w:lang w:eastAsia="sl-SI"/>
        </w:rPr>
        <w:t xml:space="preserve"> te pogodbe (Tehnične specifikacije)</w:t>
      </w:r>
      <w:r w:rsidRPr="00C13584">
        <w:rPr>
          <w:rFonts w:cs="Arial"/>
          <w:szCs w:val="20"/>
          <w:lang w:eastAsia="sl-SI"/>
        </w:rPr>
        <w:t>, razen če da dobavitelj daljšo garancijo od zahtevane, potem velja daljša garancija.</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spacing w:line="260" w:lineRule="atLeast"/>
        <w:jc w:val="both"/>
        <w:rPr>
          <w:rFonts w:cs="Arial"/>
          <w:szCs w:val="20"/>
          <w:lang w:eastAsia="sl-SI"/>
        </w:rPr>
      </w:pPr>
      <w:r w:rsidRPr="00C13584">
        <w:rPr>
          <w:rFonts w:cs="Arial"/>
          <w:szCs w:val="20"/>
          <w:lang w:eastAsia="sl-SI"/>
        </w:rPr>
        <w:t>Garancijski rok za opremo teče od dneva prevzema dobavljene opreme. Če je bila dobavljena oprema v garancijskem roku zamenjana ali bistveno popravljena, začne teči garancijski rok znova in je dobavitelj dolžan izdati nov garancijski list.</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spacing w:line="260" w:lineRule="atLeast"/>
        <w:jc w:val="both"/>
        <w:rPr>
          <w:rFonts w:cs="Arial"/>
          <w:szCs w:val="20"/>
          <w:lang w:eastAsia="sl-SI"/>
        </w:rPr>
      </w:pPr>
      <w:r w:rsidRPr="00C13584">
        <w:rPr>
          <w:rFonts w:cs="Arial"/>
          <w:szCs w:val="20"/>
          <w:lang w:eastAsia="sl-SI"/>
        </w:rPr>
        <w:t>V primeru, da naročnik ugotovi nepravilno delovanje naprav, o tem po elektronski pošti, na številke določene za naročila</w:t>
      </w:r>
      <w:r w:rsidR="00032821" w:rsidRPr="00C13584">
        <w:rPr>
          <w:rFonts w:cs="Arial"/>
          <w:szCs w:val="20"/>
          <w:lang w:eastAsia="sl-SI"/>
        </w:rPr>
        <w:t xml:space="preserve"> oziroma če</w:t>
      </w:r>
      <w:r w:rsidRPr="00C13584">
        <w:rPr>
          <w:rFonts w:cs="Arial"/>
          <w:szCs w:val="20"/>
          <w:lang w:eastAsia="sl-SI"/>
        </w:rPr>
        <w:t xml:space="preserve"> dobavitelj določi posebne številke, na te številke, obvesti dobavitelja (prijava napake).</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spacing w:line="260" w:lineRule="atLeast"/>
        <w:jc w:val="both"/>
        <w:rPr>
          <w:rFonts w:cs="Arial"/>
          <w:szCs w:val="20"/>
          <w:lang w:eastAsia="sl-SI"/>
        </w:rPr>
      </w:pPr>
      <w:r w:rsidRPr="00C13584">
        <w:rPr>
          <w:rFonts w:cs="Arial"/>
          <w:szCs w:val="20"/>
          <w:lang w:eastAsia="sl-SI"/>
        </w:rPr>
        <w:t>Odzivni čas pomeni odziv na prijavo napake in je čas, v katerem dobavitelj posreduje povratno informacijo kontaktni osebi naročnik</w:t>
      </w:r>
      <w:r w:rsidR="00E15592">
        <w:rPr>
          <w:rFonts w:cs="Arial"/>
          <w:szCs w:val="20"/>
          <w:lang w:eastAsia="sl-SI"/>
        </w:rPr>
        <w:t>a</w:t>
      </w:r>
      <w:r w:rsidRPr="00C13584">
        <w:rPr>
          <w:rFonts w:cs="Arial"/>
          <w:szCs w:val="20"/>
          <w:lang w:eastAsia="sl-SI"/>
        </w:rPr>
        <w:t>. Rok za odzivni čas je določen v Prilogi 1.</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spacing w:line="260" w:lineRule="atLeast"/>
        <w:jc w:val="both"/>
        <w:rPr>
          <w:rFonts w:cs="Arial"/>
          <w:szCs w:val="20"/>
          <w:lang w:eastAsia="sl-SI"/>
        </w:rPr>
      </w:pPr>
      <w:r w:rsidRPr="00C13584">
        <w:rPr>
          <w:rFonts w:cs="Arial"/>
          <w:szCs w:val="20"/>
          <w:lang w:eastAsia="sl-SI"/>
        </w:rPr>
        <w:t>Odprava napake pomeni popravilo oziroma zagotovitev nadomestne opreme z najmanj enakimi karakteristikami.</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spacing w:line="260" w:lineRule="atLeast"/>
        <w:jc w:val="both"/>
        <w:rPr>
          <w:rFonts w:cs="Arial"/>
          <w:szCs w:val="20"/>
          <w:lang w:eastAsia="sl-SI"/>
        </w:rPr>
      </w:pPr>
      <w:r w:rsidRPr="00C13584">
        <w:rPr>
          <w:rFonts w:cs="Arial"/>
          <w:szCs w:val="20"/>
          <w:lang w:eastAsia="sl-SI"/>
        </w:rPr>
        <w:t>Dobavitelj se zaveže, da bo v času garancijskega roka nemoteno izpolnjeval vse zahteve iz Priloge 1, na lastne stroške, praviloma na lokaciji uporabnika.</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spacing w:line="260" w:lineRule="atLeast"/>
        <w:jc w:val="both"/>
        <w:rPr>
          <w:rFonts w:cs="Arial"/>
          <w:szCs w:val="20"/>
          <w:lang w:eastAsia="sl-SI"/>
        </w:rPr>
      </w:pPr>
      <w:r w:rsidRPr="00C13584">
        <w:rPr>
          <w:rFonts w:cs="Arial"/>
          <w:szCs w:val="20"/>
          <w:lang w:eastAsia="sl-SI"/>
        </w:rPr>
        <w:t xml:space="preserve">Rok za odpravo napake (zagotovljen čas popravila oz. zagotovitev nadomestne opreme) je kot je določen v Prilogi 1. Rok za opravo napake se začne šteti od trenutka, ko je </w:t>
      </w:r>
      <w:r w:rsidR="004F3F9B">
        <w:rPr>
          <w:rFonts w:cs="Arial"/>
          <w:szCs w:val="20"/>
          <w:lang w:eastAsia="sl-SI"/>
        </w:rPr>
        <w:t>naročnik</w:t>
      </w:r>
      <w:r w:rsidRPr="00C13584">
        <w:rPr>
          <w:rFonts w:cs="Arial"/>
          <w:szCs w:val="20"/>
          <w:lang w:eastAsia="sl-SI"/>
        </w:rPr>
        <w:t xml:space="preserve"> dobavitelj</w:t>
      </w:r>
      <w:r w:rsidR="004F3F9B">
        <w:rPr>
          <w:rFonts w:cs="Arial"/>
          <w:szCs w:val="20"/>
          <w:lang w:eastAsia="sl-SI"/>
        </w:rPr>
        <w:t>a</w:t>
      </w:r>
      <w:r w:rsidRPr="00C13584">
        <w:rPr>
          <w:rFonts w:cs="Arial"/>
          <w:szCs w:val="20"/>
          <w:lang w:eastAsia="sl-SI"/>
        </w:rPr>
        <w:t xml:space="preserve"> o okvari obve</w:t>
      </w:r>
      <w:r w:rsidR="00AA7748">
        <w:rPr>
          <w:rFonts w:cs="Arial"/>
          <w:szCs w:val="20"/>
          <w:lang w:eastAsia="sl-SI"/>
        </w:rPr>
        <w:t>stil</w:t>
      </w:r>
      <w:r w:rsidRPr="00C13584">
        <w:rPr>
          <w:rFonts w:cs="Arial"/>
          <w:szCs w:val="20"/>
          <w:lang w:eastAsia="sl-SI"/>
        </w:rPr>
        <w:t xml:space="preserve">. Za čas obvestila se šteje čas, ko je </w:t>
      </w:r>
      <w:r w:rsidR="003357DB">
        <w:rPr>
          <w:rFonts w:cs="Arial"/>
          <w:szCs w:val="20"/>
          <w:lang w:eastAsia="sl-SI"/>
        </w:rPr>
        <w:t xml:space="preserve">naročnik </w:t>
      </w:r>
      <w:r w:rsidRPr="00C13584">
        <w:rPr>
          <w:rFonts w:cs="Arial"/>
          <w:szCs w:val="20"/>
          <w:lang w:eastAsia="sl-SI"/>
        </w:rPr>
        <w:t xml:space="preserve">sporočilo </w:t>
      </w:r>
      <w:r w:rsidR="003357DB">
        <w:rPr>
          <w:rFonts w:cs="Arial"/>
          <w:szCs w:val="20"/>
          <w:lang w:eastAsia="sl-SI"/>
        </w:rPr>
        <w:t>odposlal</w:t>
      </w:r>
      <w:r w:rsidRPr="00C13584">
        <w:rPr>
          <w:rFonts w:cs="Arial"/>
          <w:szCs w:val="20"/>
          <w:lang w:eastAsia="sl-SI"/>
        </w:rPr>
        <w:t xml:space="preserve"> na številko ali e-pošto ali telefaks, dogovorjeno med naročnikom in dobaviteljem, pod pogojem, da je bilo oddano s strani naročnik</w:t>
      </w:r>
      <w:r w:rsidR="00103439">
        <w:rPr>
          <w:rFonts w:cs="Arial"/>
          <w:szCs w:val="20"/>
          <w:lang w:eastAsia="sl-SI"/>
        </w:rPr>
        <w:t>a</w:t>
      </w:r>
      <w:r w:rsidRPr="00C13584">
        <w:rPr>
          <w:rFonts w:cs="Arial"/>
          <w:szCs w:val="20"/>
          <w:lang w:eastAsia="sl-SI"/>
        </w:rPr>
        <w:t>, končnega uporabnika in vsebuje najmanj nujno potrebne podatke za identifikacijo opreme.</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spacing w:line="260" w:lineRule="atLeast"/>
        <w:jc w:val="both"/>
        <w:rPr>
          <w:rFonts w:cs="Arial"/>
          <w:szCs w:val="20"/>
          <w:lang w:eastAsia="sl-SI"/>
        </w:rPr>
      </w:pPr>
      <w:r w:rsidRPr="00C13584">
        <w:rPr>
          <w:rFonts w:cs="Arial"/>
          <w:szCs w:val="20"/>
          <w:lang w:eastAsia="sl-SI"/>
        </w:rPr>
        <w:t>V primeru, da v navedenem času ni mogoče odpraviti napake, mora dobavitelj vzpostaviti delujoče stanje z nadomestno ekvivalentno opremo.</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spacing w:line="260" w:lineRule="atLeast"/>
        <w:jc w:val="both"/>
        <w:rPr>
          <w:rFonts w:cs="Arial"/>
          <w:szCs w:val="20"/>
          <w:lang w:eastAsia="sl-SI"/>
        </w:rPr>
      </w:pPr>
      <w:r w:rsidRPr="00C13584">
        <w:rPr>
          <w:rFonts w:cs="Arial"/>
          <w:szCs w:val="20"/>
          <w:lang w:eastAsia="sl-SI"/>
        </w:rPr>
        <w:t>Če odprava napake ni možna v roku za odpravo napak ali če se ista napaka pojavi najmanj 2-krat na istem kosu opreme, mora dobavitelj ta kos opreme zamenjati z novim ekvivalentnim kosom.</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5B1547" w:rsidRPr="00C13584" w:rsidRDefault="005B1547" w:rsidP="009C42A7">
      <w:pPr>
        <w:spacing w:line="260" w:lineRule="atLeast"/>
        <w:jc w:val="both"/>
        <w:rPr>
          <w:rFonts w:cs="Arial"/>
          <w:szCs w:val="20"/>
          <w:lang w:eastAsia="sl-SI"/>
        </w:rPr>
      </w:pPr>
    </w:p>
    <w:p w:rsidR="005B1547" w:rsidRPr="00C13584" w:rsidRDefault="005B1547" w:rsidP="009C42A7">
      <w:pPr>
        <w:spacing w:line="260" w:lineRule="atLeast"/>
        <w:jc w:val="both"/>
        <w:rPr>
          <w:rFonts w:cs="Arial"/>
          <w:szCs w:val="20"/>
          <w:lang w:eastAsia="sl-SI"/>
        </w:rPr>
      </w:pPr>
      <w:r w:rsidRPr="00C13584">
        <w:rPr>
          <w:rFonts w:cs="Arial"/>
          <w:szCs w:val="20"/>
          <w:lang w:eastAsia="sl-SI"/>
        </w:rPr>
        <w:t>V primeru neizpolnitve obveznosti glede dobe zagotavljanja rezervnih delov iz Priloge 1 je dobavitelj dolžan naročnik</w:t>
      </w:r>
      <w:r w:rsidR="00103439">
        <w:rPr>
          <w:rFonts w:cs="Arial"/>
          <w:szCs w:val="20"/>
          <w:lang w:eastAsia="sl-SI"/>
        </w:rPr>
        <w:t>u</w:t>
      </w:r>
      <w:r w:rsidRPr="00C13584">
        <w:rPr>
          <w:rFonts w:cs="Arial"/>
          <w:szCs w:val="20"/>
          <w:lang w:eastAsia="sl-SI"/>
        </w:rPr>
        <w:t xml:space="preserve"> povrniti vse dodatne stroške in škodo, ki bi jo naročnik zaradi tega utrpel. </w:t>
      </w:r>
    </w:p>
    <w:p w:rsidR="005B1547" w:rsidRPr="00C13584" w:rsidRDefault="005B1547" w:rsidP="009C42A7">
      <w:pPr>
        <w:spacing w:line="260" w:lineRule="atLeast"/>
        <w:jc w:val="both"/>
        <w:rPr>
          <w:rFonts w:cs="Arial"/>
          <w:szCs w:val="20"/>
        </w:rPr>
      </w:pPr>
    </w:p>
    <w:p w:rsidR="005B1547" w:rsidRPr="00C13584" w:rsidRDefault="005B1547" w:rsidP="009C42A7">
      <w:pPr>
        <w:spacing w:line="260" w:lineRule="atLeast"/>
        <w:jc w:val="both"/>
        <w:rPr>
          <w:rFonts w:cs="Arial"/>
          <w:szCs w:val="20"/>
        </w:rPr>
      </w:pPr>
    </w:p>
    <w:p w:rsidR="00136ACA" w:rsidRPr="00C13584" w:rsidRDefault="002438DB" w:rsidP="009C42A7">
      <w:pPr>
        <w:pStyle w:val="Naslov1"/>
        <w:spacing w:line="260" w:lineRule="atLeast"/>
        <w:ind w:left="357" w:hanging="357"/>
      </w:pPr>
      <w:r w:rsidRPr="00C13584">
        <w:t xml:space="preserve"> </w:t>
      </w:r>
      <w:r w:rsidR="00136ACA" w:rsidRPr="00C13584">
        <w:t>ZAVAROVANJE ZA DOBRO IZVEDBO POGODBENIH OBVEZNOSTI</w:t>
      </w:r>
    </w:p>
    <w:p w:rsidR="00030837" w:rsidRPr="00C13584" w:rsidRDefault="00030837"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rsidR="009E6DF6" w:rsidRPr="00C13584" w:rsidRDefault="009E6DF6" w:rsidP="009C42A7">
      <w:pPr>
        <w:pStyle w:val="pogodbaleni"/>
        <w:numPr>
          <w:ilvl w:val="0"/>
          <w:numId w:val="8"/>
        </w:numPr>
        <w:spacing w:before="0" w:after="0" w:line="260" w:lineRule="atLeast"/>
        <w:ind w:left="360"/>
        <w:rPr>
          <w:rFonts w:cs="Arial"/>
          <w:color w:val="000000"/>
          <w:szCs w:val="20"/>
        </w:rPr>
      </w:pPr>
      <w:bookmarkStart w:id="4" w:name="_GoBack"/>
      <w:bookmarkEnd w:id="4"/>
      <w:r w:rsidRPr="00C13584">
        <w:rPr>
          <w:rFonts w:cs="Arial"/>
          <w:color w:val="000000"/>
          <w:szCs w:val="20"/>
        </w:rPr>
        <w:t>člen</w:t>
      </w:r>
    </w:p>
    <w:p w:rsidR="007A769A" w:rsidRPr="00C13584" w:rsidRDefault="007A769A" w:rsidP="009C42A7">
      <w:pPr>
        <w:spacing w:line="260" w:lineRule="atLeast"/>
        <w:jc w:val="both"/>
        <w:rPr>
          <w:rFonts w:eastAsia="Calibri" w:cs="Arial"/>
        </w:rPr>
      </w:pPr>
    </w:p>
    <w:p w:rsidR="007A769A" w:rsidRPr="00C13584" w:rsidRDefault="007A769A" w:rsidP="009C42A7">
      <w:pPr>
        <w:spacing w:line="260" w:lineRule="atLeast"/>
        <w:jc w:val="both"/>
        <w:rPr>
          <w:rFonts w:eastAsia="Calibri" w:cs="Arial"/>
        </w:rPr>
      </w:pPr>
      <w:r w:rsidRPr="00C13584">
        <w:rPr>
          <w:rFonts w:eastAsia="Calibri" w:cs="Arial"/>
        </w:rPr>
        <w:t xml:space="preserve">Zavarovanje za dobro izvedbo pogodbenih obveznosti mora dobavitelj predložiti naročniku ob podpisu pogodbe oziroma najkasneje v roku 10 (desetih) dni od obojestranskega podpisa pogodbe, v višini </w:t>
      </w:r>
      <w:r w:rsidR="002438DB" w:rsidRPr="00C13584">
        <w:rPr>
          <w:rFonts w:eastAsia="Calibri" w:cs="Arial"/>
        </w:rPr>
        <w:t>4</w:t>
      </w:r>
      <w:r w:rsidR="00CE08B2" w:rsidRPr="00C13584">
        <w:rPr>
          <w:rFonts w:eastAsia="Calibri" w:cs="Arial"/>
        </w:rPr>
        <w:t> </w:t>
      </w:r>
      <w:r w:rsidRPr="00C13584">
        <w:rPr>
          <w:rFonts w:eastAsia="Calibri" w:cs="Arial"/>
        </w:rPr>
        <w:t>% (</w:t>
      </w:r>
      <w:r w:rsidR="002438DB" w:rsidRPr="00C13584">
        <w:rPr>
          <w:rFonts w:eastAsia="Calibri" w:cs="Arial"/>
        </w:rPr>
        <w:t>štirih</w:t>
      </w:r>
      <w:r w:rsidRPr="00C13584">
        <w:rPr>
          <w:rFonts w:eastAsia="Calibri" w:cs="Arial"/>
        </w:rPr>
        <w:t xml:space="preserve"> odstotkov) od </w:t>
      </w:r>
      <w:r w:rsidR="00103439">
        <w:rPr>
          <w:rFonts w:eastAsia="Calibri" w:cs="Arial"/>
        </w:rPr>
        <w:t xml:space="preserve">skupne </w:t>
      </w:r>
      <w:r w:rsidRPr="00C13584">
        <w:rPr>
          <w:rFonts w:eastAsia="Calibri" w:cs="Arial"/>
        </w:rPr>
        <w:t xml:space="preserve">pogodbene vrednosti z DDV. </w:t>
      </w:r>
      <w:r w:rsidR="00116789">
        <w:rPr>
          <w:rFonts w:eastAsia="Calibri" w:cs="Arial"/>
        </w:rPr>
        <w:t xml:space="preserve">Finančno zavarovanje za dobro izvedbo pogodbenih obveznosti mora veljati ves čas trajanja veljavnosti pogodbe in ne sme poteči pred rokom za izpolnitev izvajalčevih obveznosti. </w:t>
      </w:r>
      <w:r w:rsidR="00853092" w:rsidRPr="00C13584">
        <w:rPr>
          <w:rFonts w:eastAsia="Calibri" w:cs="Arial"/>
        </w:rPr>
        <w:t xml:space="preserve">Veljavnost zavarovanja za dobro izvedbo pogodbenih obveznosti mora </w:t>
      </w:r>
      <w:r w:rsidR="00784CF7">
        <w:rPr>
          <w:rFonts w:eastAsia="Calibri" w:cs="Arial"/>
        </w:rPr>
        <w:t>trajati</w:t>
      </w:r>
      <w:r w:rsidR="00853092" w:rsidRPr="00C13584">
        <w:rPr>
          <w:rFonts w:eastAsia="Calibri" w:cs="Arial"/>
        </w:rPr>
        <w:t xml:space="preserve"> še </w:t>
      </w:r>
      <w:r w:rsidR="00BE5D30">
        <w:rPr>
          <w:rFonts w:eastAsia="Calibri" w:cs="Arial"/>
        </w:rPr>
        <w:t>3</w:t>
      </w:r>
      <w:r w:rsidR="00853092" w:rsidRPr="00C13584">
        <w:rPr>
          <w:rFonts w:eastAsia="Calibri" w:cs="Arial"/>
        </w:rPr>
        <w:t>0 dni po preteku roka za dokončno izvedbo posla. Dokončna izvedba posla pomeni datum veljavnosti pogodbe.</w:t>
      </w:r>
    </w:p>
    <w:p w:rsidR="007A769A" w:rsidRPr="00C13584" w:rsidRDefault="007A769A" w:rsidP="009C42A7">
      <w:pPr>
        <w:spacing w:line="260" w:lineRule="atLeast"/>
        <w:jc w:val="both"/>
        <w:rPr>
          <w:rFonts w:eastAsia="Calibri" w:cs="Arial"/>
        </w:rPr>
      </w:pPr>
    </w:p>
    <w:p w:rsidR="007A769A" w:rsidRPr="00C13584" w:rsidRDefault="001E116C" w:rsidP="009C42A7">
      <w:pPr>
        <w:spacing w:line="260" w:lineRule="atLeast"/>
        <w:jc w:val="both"/>
        <w:rPr>
          <w:rFonts w:eastAsia="Calibri" w:cs="Arial"/>
        </w:rPr>
      </w:pPr>
      <w:r w:rsidRPr="00C13584">
        <w:rPr>
          <w:rFonts w:eastAsia="Calibri" w:cs="Arial"/>
        </w:rPr>
        <w:t>V primeru sprememb pogodbe, ki bi vplivale na višino oziroma veljavnost zavarovanja, mora dobavitelj zavarovanje za dobro izvedbo pogodbenih obveznosti ustrezno spremeniti oziroma podaljšati njegovo veljavnost.</w:t>
      </w:r>
    </w:p>
    <w:p w:rsidR="001E116C" w:rsidRPr="00C13584" w:rsidRDefault="001E116C" w:rsidP="009C42A7">
      <w:pPr>
        <w:spacing w:line="260" w:lineRule="atLeast"/>
        <w:jc w:val="both"/>
        <w:rPr>
          <w:rFonts w:eastAsia="Calibri" w:cs="Arial"/>
        </w:rPr>
      </w:pPr>
    </w:p>
    <w:p w:rsidR="007A769A" w:rsidRPr="00C13584" w:rsidRDefault="007A769A" w:rsidP="009C42A7">
      <w:pPr>
        <w:spacing w:line="260" w:lineRule="atLeast"/>
        <w:jc w:val="both"/>
        <w:rPr>
          <w:rFonts w:eastAsia="Calibri" w:cs="Arial"/>
        </w:rPr>
      </w:pPr>
      <w:r w:rsidRPr="00C13584">
        <w:rPr>
          <w:rFonts w:eastAsia="Calibri" w:cs="Arial"/>
        </w:rPr>
        <w:t>Naročnik bo unovčil zavarovanje za dobro izvedbo pogodbenih obveznosti, v primeru če dobavitelj:</w:t>
      </w:r>
    </w:p>
    <w:p w:rsidR="001E116C" w:rsidRPr="00C13584" w:rsidRDefault="001E116C" w:rsidP="009C42A7">
      <w:pPr>
        <w:spacing w:line="260" w:lineRule="atLeast"/>
        <w:jc w:val="both"/>
        <w:rPr>
          <w:rFonts w:eastAsia="Calibri" w:cs="Arial"/>
        </w:rPr>
      </w:pPr>
    </w:p>
    <w:p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pričel izvajati svojih pogodbenih obveznosti v skladu z določili pogodbe ali</w:t>
      </w:r>
    </w:p>
    <w:p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izpolnil svojih pogodbenih obveznosti v skladu z določili pogodbe ali</w:t>
      </w:r>
    </w:p>
    <w:p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pravočasno izpolnil svojih pogodbenih obveznosti v skladu z določili pogodbe ali</w:t>
      </w:r>
    </w:p>
    <w:p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pravilno izpolnil svojih pogodbenih obveznosti v skladu z določili pogodbe  ali</w:t>
      </w:r>
    </w:p>
    <w:p w:rsidR="007A769A" w:rsidRPr="00C13584" w:rsidRDefault="007A769A" w:rsidP="009C42A7">
      <w:pPr>
        <w:numPr>
          <w:ilvl w:val="0"/>
          <w:numId w:val="12"/>
        </w:numPr>
        <w:spacing w:line="260" w:lineRule="atLeast"/>
        <w:jc w:val="both"/>
        <w:rPr>
          <w:rFonts w:eastAsia="Calibri" w:cs="Arial"/>
        </w:rPr>
      </w:pPr>
      <w:r w:rsidRPr="00C13584">
        <w:rPr>
          <w:rFonts w:eastAsia="Calibri" w:cs="Arial"/>
        </w:rPr>
        <w:t xml:space="preserve">bo prenehal izpolnjevati svoje pogodbene obveznosti v skladu z določili pogodbe. </w:t>
      </w:r>
    </w:p>
    <w:p w:rsidR="001E116C" w:rsidRPr="00C13584" w:rsidRDefault="001E116C" w:rsidP="009C42A7">
      <w:pPr>
        <w:spacing w:line="260" w:lineRule="atLeast"/>
        <w:jc w:val="both"/>
        <w:rPr>
          <w:rFonts w:eastAsia="Calibri" w:cs="Arial"/>
        </w:rPr>
      </w:pPr>
    </w:p>
    <w:p w:rsidR="001E116C" w:rsidRPr="00C13584" w:rsidRDefault="001E116C" w:rsidP="009C42A7">
      <w:pPr>
        <w:spacing w:line="260" w:lineRule="atLeast"/>
        <w:jc w:val="both"/>
        <w:rPr>
          <w:rFonts w:eastAsia="Calibri" w:cs="Arial"/>
        </w:rPr>
      </w:pPr>
      <w:r w:rsidRPr="00C13584">
        <w:rPr>
          <w:rFonts w:eastAsia="Calibri" w:cs="Arial"/>
        </w:rPr>
        <w:t>Če bo naročnik unovčil zavarovanje za dobro izvedbo pogodbenih obveznosti, bo moral dobavitelj naročniku v roku 10 (desetih) dni od unovčenja zavarovanja, predložiti novo zavarovanje za dobro izvedbo pogodbenih obveznosti v enaki višini in z enako končno veljavnostjo, kot prvotno zavarovanje za dobro izvedbo pogodbenih obveznosti.</w:t>
      </w:r>
    </w:p>
    <w:p w:rsidR="007A769A" w:rsidRPr="00C13584" w:rsidRDefault="007A769A" w:rsidP="009C42A7">
      <w:pPr>
        <w:spacing w:line="260" w:lineRule="atLeast"/>
        <w:jc w:val="both"/>
        <w:rPr>
          <w:rFonts w:eastAsia="Calibri" w:cs="Arial"/>
        </w:rPr>
      </w:pPr>
    </w:p>
    <w:p w:rsidR="00C91A9B" w:rsidRPr="00C13584" w:rsidRDefault="007A769A" w:rsidP="009C42A7">
      <w:pPr>
        <w:spacing w:line="260" w:lineRule="atLeast"/>
        <w:jc w:val="both"/>
        <w:rPr>
          <w:rFonts w:eastAsia="Calibri" w:cs="Arial"/>
        </w:rPr>
      </w:pPr>
      <w:r w:rsidRPr="00C13584">
        <w:rPr>
          <w:rFonts w:eastAsia="Calibri" w:cs="Arial"/>
        </w:rPr>
        <w:t xml:space="preserve">V primerih zamud ali kršitev, za katere je tej pogodbi določena pogodbena kazen, se prvenstveno obračuna pogodbena kazen na način določen v </w:t>
      </w:r>
      <w:r w:rsidR="00DC2F3D" w:rsidRPr="00C13584">
        <w:rPr>
          <w:rFonts w:eastAsia="Calibri" w:cs="Arial"/>
        </w:rPr>
        <w:t>naslednjem</w:t>
      </w:r>
      <w:r w:rsidRPr="00C13584">
        <w:rPr>
          <w:rFonts w:eastAsia="Calibri" w:cs="Arial"/>
        </w:rPr>
        <w:t xml:space="preserve"> členu te pogodbe, zavarovanje za dobro izvedbo pogodbenih obveznosti pa se lahko unovči ob nadaljevanju zamude ali kršitve.</w:t>
      </w:r>
    </w:p>
    <w:p w:rsidR="007A769A" w:rsidRPr="00C13584" w:rsidRDefault="007A769A" w:rsidP="009C42A7">
      <w:pPr>
        <w:spacing w:line="260" w:lineRule="atLeast"/>
        <w:jc w:val="both"/>
        <w:rPr>
          <w:rFonts w:eastAsia="Calibri" w:cs="Arial"/>
        </w:rPr>
      </w:pPr>
    </w:p>
    <w:p w:rsidR="00E62035" w:rsidRPr="00C13584" w:rsidRDefault="00B0591E" w:rsidP="009C42A7">
      <w:pPr>
        <w:pStyle w:val="Naslov1"/>
        <w:spacing w:line="260" w:lineRule="atLeast"/>
        <w:ind w:left="357" w:hanging="357"/>
      </w:pPr>
      <w:r w:rsidRPr="00C13584">
        <w:t>POGODBENA KAZEN</w:t>
      </w:r>
    </w:p>
    <w:p w:rsidR="001E116C" w:rsidRPr="00C13584" w:rsidRDefault="001E116C" w:rsidP="009C42A7">
      <w:pPr>
        <w:spacing w:line="260" w:lineRule="atLeast"/>
      </w:pPr>
    </w:p>
    <w:p w:rsidR="000E16AB" w:rsidRPr="00C13584" w:rsidRDefault="000E16AB"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EA1C5A" w:rsidRPr="00C13584" w:rsidRDefault="00EA1C5A" w:rsidP="009C42A7">
      <w:pPr>
        <w:pStyle w:val="BodyText23"/>
        <w:spacing w:line="260" w:lineRule="atLeast"/>
        <w:rPr>
          <w:rFonts w:ascii="Arial" w:hAnsi="Arial" w:cs="Arial"/>
          <w:sz w:val="20"/>
          <w:szCs w:val="24"/>
          <w:lang w:eastAsia="en-US"/>
        </w:rPr>
      </w:pPr>
    </w:p>
    <w:p w:rsidR="0075414A" w:rsidRPr="005B0469" w:rsidRDefault="0075414A" w:rsidP="0075414A">
      <w:pPr>
        <w:jc w:val="both"/>
        <w:rPr>
          <w:rFonts w:cs="Arial"/>
          <w:szCs w:val="20"/>
        </w:rPr>
      </w:pPr>
      <w:r w:rsidRPr="005B0469">
        <w:rPr>
          <w:rFonts w:cs="Arial"/>
          <w:szCs w:val="20"/>
        </w:rPr>
        <w:t>V primeru zamude roka za izvedbo pogodbenih obveznosti, po krivdi dobavitelja, lahko naročnik d</w:t>
      </w:r>
      <w:r>
        <w:rPr>
          <w:rFonts w:cs="Arial"/>
          <w:szCs w:val="20"/>
        </w:rPr>
        <w:t>obavitelju za vsak zamujen dan</w:t>
      </w:r>
      <w:r w:rsidRPr="005B0469">
        <w:rPr>
          <w:rFonts w:cs="Arial"/>
          <w:szCs w:val="20"/>
        </w:rPr>
        <w:t xml:space="preserve">, zaračuna pogodbeno kazen v višini 0,5 % </w:t>
      </w:r>
      <w:r>
        <w:rPr>
          <w:rFonts w:cs="Arial"/>
          <w:szCs w:val="20"/>
        </w:rPr>
        <w:t>skupne pogodbene vrednosti z DDV</w:t>
      </w:r>
      <w:r w:rsidRPr="005B0469">
        <w:rPr>
          <w:rFonts w:cs="Arial"/>
          <w:szCs w:val="20"/>
        </w:rPr>
        <w:t xml:space="preserve">. Pogodbena kazen se lahko obračuna do vključno 10 dni zamude. Za nadaljnjo zamudo lahko naročnik dobavitelju unovči zavarovanje za dobro izvedbo posla. </w:t>
      </w:r>
    </w:p>
    <w:p w:rsidR="0075414A" w:rsidRPr="005B0469" w:rsidRDefault="0075414A" w:rsidP="0075414A">
      <w:pPr>
        <w:rPr>
          <w:rFonts w:cs="Arial"/>
          <w:szCs w:val="20"/>
        </w:rPr>
      </w:pPr>
    </w:p>
    <w:p w:rsidR="0075414A" w:rsidRPr="005B0469" w:rsidRDefault="0075414A" w:rsidP="0075414A">
      <w:pPr>
        <w:jc w:val="both"/>
        <w:rPr>
          <w:rFonts w:cs="Arial"/>
          <w:szCs w:val="20"/>
        </w:rPr>
      </w:pPr>
      <w:r w:rsidRPr="005B0469">
        <w:rPr>
          <w:rFonts w:cs="Arial"/>
          <w:szCs w:val="20"/>
        </w:rPr>
        <w:t>V primeru zamude roka za odpravo napak, po krivdi dobavitelja, lahko naročnik dobavitelju z</w:t>
      </w:r>
      <w:r>
        <w:rPr>
          <w:rFonts w:cs="Arial"/>
          <w:szCs w:val="20"/>
        </w:rPr>
        <w:t>a vsak zamujen dan</w:t>
      </w:r>
      <w:r w:rsidRPr="005B0469">
        <w:rPr>
          <w:rFonts w:cs="Arial"/>
          <w:szCs w:val="20"/>
        </w:rPr>
        <w:t>, zaračuna pogodbeno kazen v višini 0,5 % skupne pogodbene vrednost</w:t>
      </w:r>
      <w:r>
        <w:rPr>
          <w:rFonts w:cs="Arial"/>
          <w:szCs w:val="20"/>
        </w:rPr>
        <w:t>i</w:t>
      </w:r>
      <w:r w:rsidRPr="005B0469">
        <w:rPr>
          <w:rFonts w:cs="Arial"/>
          <w:szCs w:val="20"/>
        </w:rPr>
        <w:t xml:space="preserve"> z DDV, znotraj katerega je prišlo do zamude. Pogodbena kazen se lahko obračuna do vključno 5 dni zamude. Za nadaljnjo zamudo (več kot 20 dni) lahko naročnik dobavitelju unovči zavarovanje za dobro izvedbo posla.</w:t>
      </w:r>
    </w:p>
    <w:p w:rsidR="0075414A" w:rsidRPr="005B0469" w:rsidRDefault="0075414A" w:rsidP="0075414A">
      <w:pPr>
        <w:rPr>
          <w:rFonts w:cs="Arial"/>
          <w:szCs w:val="20"/>
        </w:rPr>
      </w:pPr>
    </w:p>
    <w:p w:rsidR="0075414A" w:rsidRPr="005B0469" w:rsidRDefault="0075414A" w:rsidP="0075414A">
      <w:pPr>
        <w:rPr>
          <w:rFonts w:cs="Arial"/>
          <w:szCs w:val="20"/>
        </w:rPr>
      </w:pPr>
      <w:r w:rsidRPr="005B0469">
        <w:rPr>
          <w:rFonts w:cs="Arial"/>
          <w:szCs w:val="20"/>
        </w:rPr>
        <w:t>V primeru zamu</w:t>
      </w:r>
      <w:r>
        <w:rPr>
          <w:rFonts w:cs="Arial"/>
          <w:szCs w:val="20"/>
        </w:rPr>
        <w:t>de garancijskih rokov, po krivd</w:t>
      </w:r>
      <w:r w:rsidRPr="005B0469">
        <w:rPr>
          <w:rFonts w:cs="Arial"/>
          <w:szCs w:val="20"/>
        </w:rPr>
        <w:t>i dobavitelja, lahko naročnik dobavitelju za vsak zamujen dan zaračuna pogodbeno kazen v višini 0,5 % pogodbene vrednosti z DDV, znotraj katerega je prišlo do zamude.</w:t>
      </w:r>
    </w:p>
    <w:p w:rsidR="00EA1C5A" w:rsidRPr="00C13584" w:rsidRDefault="00EA1C5A" w:rsidP="009C42A7">
      <w:pPr>
        <w:pStyle w:val="BodyText23"/>
        <w:spacing w:line="260" w:lineRule="atLeast"/>
        <w:rPr>
          <w:rFonts w:ascii="Arial" w:hAnsi="Arial" w:cs="Arial"/>
          <w:sz w:val="20"/>
          <w:szCs w:val="24"/>
          <w:lang w:eastAsia="en-US"/>
        </w:rPr>
      </w:pPr>
    </w:p>
    <w:p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V primeru nepravilne izpolnitve pogodbenih obveznosti, vključno z garancijskimi obveznostmi, lahko naročnik zaračuna pogodbeno kazen v višini 10 % vrednosti te pogodbe z DDV.</w:t>
      </w:r>
    </w:p>
    <w:p w:rsidR="006B7C9C" w:rsidRPr="00C13584" w:rsidRDefault="006B7C9C" w:rsidP="009C42A7">
      <w:pPr>
        <w:pStyle w:val="BodyText23"/>
        <w:spacing w:line="260" w:lineRule="atLeast"/>
        <w:rPr>
          <w:rFonts w:ascii="Arial" w:hAnsi="Arial" w:cs="Arial"/>
          <w:sz w:val="20"/>
          <w:szCs w:val="24"/>
          <w:lang w:eastAsia="en-US"/>
        </w:rPr>
      </w:pPr>
    </w:p>
    <w:p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Če dobavitelj po svoji krivdi ne izpolni pogodbenih obveznosti, vključno z garancijskimi obveznostmi,  lahko naročnik zaračuna pogodbeno kazen zaradi neizpolnitve v višini 25 % (petindvajset odstotkov) skupne pogodbene cene z DDV .</w:t>
      </w:r>
    </w:p>
    <w:p w:rsidR="00EA1C5A" w:rsidRPr="00C13584" w:rsidRDefault="00EA1C5A" w:rsidP="009C42A7">
      <w:pPr>
        <w:pStyle w:val="BodyText23"/>
        <w:spacing w:line="260" w:lineRule="atLeast"/>
        <w:rPr>
          <w:rFonts w:ascii="Arial" w:hAnsi="Arial" w:cs="Arial"/>
          <w:sz w:val="20"/>
          <w:szCs w:val="24"/>
          <w:lang w:eastAsia="en-US"/>
        </w:rPr>
      </w:pPr>
    </w:p>
    <w:p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 xml:space="preserve">Če </w:t>
      </w:r>
      <w:r w:rsidR="004869A2" w:rsidRPr="00C13584">
        <w:rPr>
          <w:rFonts w:ascii="Arial" w:hAnsi="Arial" w:cs="Arial"/>
          <w:sz w:val="20"/>
          <w:szCs w:val="24"/>
          <w:lang w:eastAsia="en-US"/>
        </w:rPr>
        <w:t>dobavitelj</w:t>
      </w:r>
      <w:r w:rsidRPr="00C13584">
        <w:rPr>
          <w:rFonts w:ascii="Arial" w:hAnsi="Arial" w:cs="Arial"/>
          <w:sz w:val="20"/>
          <w:szCs w:val="24"/>
          <w:lang w:eastAsia="en-US"/>
        </w:rPr>
        <w:t xml:space="preserve"> zamuja z </w:t>
      </w:r>
      <w:r w:rsidR="004869A2" w:rsidRPr="00C13584">
        <w:rPr>
          <w:rFonts w:ascii="Arial" w:hAnsi="Arial" w:cs="Arial"/>
          <w:sz w:val="20"/>
          <w:szCs w:val="24"/>
          <w:lang w:eastAsia="en-US"/>
        </w:rPr>
        <w:t>dobavo</w:t>
      </w:r>
      <w:r w:rsidRPr="00C13584">
        <w:rPr>
          <w:rFonts w:ascii="Arial" w:hAnsi="Arial" w:cs="Arial"/>
          <w:sz w:val="20"/>
          <w:szCs w:val="24"/>
          <w:lang w:eastAsia="en-US"/>
        </w:rPr>
        <w:t xml:space="preserve"> toliko, da bi lahko naročniku nastala škoda ali da bi </w:t>
      </w:r>
      <w:r w:rsidR="004869A2" w:rsidRPr="00C13584">
        <w:rPr>
          <w:rFonts w:ascii="Arial" w:hAnsi="Arial" w:cs="Arial"/>
          <w:sz w:val="20"/>
          <w:szCs w:val="24"/>
          <w:lang w:eastAsia="en-US"/>
        </w:rPr>
        <w:t>dobava</w:t>
      </w:r>
      <w:r w:rsidRPr="00C13584">
        <w:rPr>
          <w:rFonts w:ascii="Arial" w:hAnsi="Arial" w:cs="Arial"/>
          <w:sz w:val="20"/>
          <w:szCs w:val="24"/>
          <w:lang w:eastAsia="en-US"/>
        </w:rPr>
        <w:t xml:space="preserve"> izgubila pomen, lahko naročnik nadomestno </w:t>
      </w:r>
      <w:r w:rsidR="004869A2" w:rsidRPr="00C13584">
        <w:rPr>
          <w:rFonts w:ascii="Arial" w:hAnsi="Arial" w:cs="Arial"/>
          <w:sz w:val="20"/>
          <w:szCs w:val="24"/>
          <w:lang w:eastAsia="en-US"/>
        </w:rPr>
        <w:t>dobavo</w:t>
      </w:r>
      <w:r w:rsidRPr="00C13584">
        <w:rPr>
          <w:rFonts w:ascii="Arial" w:hAnsi="Arial" w:cs="Arial"/>
          <w:sz w:val="20"/>
          <w:szCs w:val="24"/>
          <w:lang w:eastAsia="en-US"/>
        </w:rPr>
        <w:t xml:space="preserve"> naroči pri drugem dobavitelju na stroške zamudnika in razdre pogodbo. </w:t>
      </w:r>
    </w:p>
    <w:p w:rsidR="006B7C9C" w:rsidRPr="00C13584" w:rsidRDefault="006B7C9C" w:rsidP="009C42A7">
      <w:pPr>
        <w:pStyle w:val="BodyText23"/>
        <w:spacing w:line="260" w:lineRule="atLeast"/>
        <w:rPr>
          <w:rFonts w:ascii="Arial" w:hAnsi="Arial" w:cs="Arial"/>
          <w:sz w:val="20"/>
          <w:szCs w:val="24"/>
          <w:lang w:eastAsia="en-US"/>
        </w:rPr>
      </w:pPr>
    </w:p>
    <w:p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Če je škoda, ki je nastala naročniku zaradi neizpolnitve, nepravilne izpolnitve pogodbene obveznosti ali zamude v izpolnitvi, večja od pogodbene kazni, ima naročnik pravico zahtevati razliko do popolne odškodnine.</w:t>
      </w:r>
    </w:p>
    <w:p w:rsidR="00EA1C5A" w:rsidRPr="00C13584" w:rsidRDefault="00EA1C5A" w:rsidP="009C42A7">
      <w:pPr>
        <w:pStyle w:val="BodyText23"/>
        <w:spacing w:line="260" w:lineRule="atLeast"/>
        <w:rPr>
          <w:rFonts w:ascii="Arial" w:hAnsi="Arial" w:cs="Arial"/>
          <w:sz w:val="20"/>
          <w:szCs w:val="24"/>
          <w:lang w:eastAsia="en-US"/>
        </w:rPr>
      </w:pPr>
    </w:p>
    <w:p w:rsidR="00EA1C5A" w:rsidRPr="00C13584" w:rsidRDefault="004869A2"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Dobavitelj</w:t>
      </w:r>
      <w:r w:rsidR="00EA1C5A" w:rsidRPr="00C13584">
        <w:rPr>
          <w:rFonts w:ascii="Arial" w:hAnsi="Arial" w:cs="Arial"/>
          <w:sz w:val="20"/>
          <w:szCs w:val="24"/>
          <w:lang w:eastAsia="en-US"/>
        </w:rPr>
        <w:t xml:space="preserve"> ne odgovarja za pravočasno izvedbo pogodbenih obveznosti, če naročnik ne izpolni svojih obveznosti, ki so predpogoj za </w:t>
      </w:r>
      <w:r w:rsidRPr="00C13584">
        <w:rPr>
          <w:rFonts w:ascii="Arial" w:hAnsi="Arial" w:cs="Arial"/>
          <w:sz w:val="20"/>
          <w:szCs w:val="24"/>
          <w:lang w:eastAsia="en-US"/>
        </w:rPr>
        <w:t>dobaviteljevo</w:t>
      </w:r>
      <w:r w:rsidR="00EA1C5A" w:rsidRPr="00C13584">
        <w:rPr>
          <w:rFonts w:ascii="Arial" w:hAnsi="Arial" w:cs="Arial"/>
          <w:sz w:val="20"/>
          <w:szCs w:val="24"/>
          <w:lang w:eastAsia="en-US"/>
        </w:rPr>
        <w:t xml:space="preserve"> pravočasno izvedbo pogodbenih obveznosti.</w:t>
      </w:r>
    </w:p>
    <w:p w:rsidR="004869A2" w:rsidRPr="00C13584" w:rsidRDefault="004869A2" w:rsidP="009C42A7">
      <w:pPr>
        <w:pStyle w:val="BodyText23"/>
        <w:spacing w:line="260" w:lineRule="atLeast"/>
        <w:rPr>
          <w:rFonts w:ascii="Arial" w:hAnsi="Arial" w:cs="Arial"/>
          <w:sz w:val="20"/>
          <w:szCs w:val="24"/>
          <w:lang w:eastAsia="en-US"/>
        </w:rPr>
      </w:pPr>
    </w:p>
    <w:p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Pogodben</w:t>
      </w:r>
      <w:r w:rsidR="00860735">
        <w:rPr>
          <w:rFonts w:ascii="Arial" w:hAnsi="Arial" w:cs="Arial"/>
          <w:sz w:val="20"/>
          <w:szCs w:val="24"/>
          <w:lang w:eastAsia="en-US"/>
        </w:rPr>
        <w:t>i</w:t>
      </w:r>
      <w:r w:rsidRPr="00C13584">
        <w:rPr>
          <w:rFonts w:ascii="Arial" w:hAnsi="Arial" w:cs="Arial"/>
          <w:sz w:val="20"/>
          <w:szCs w:val="24"/>
          <w:lang w:eastAsia="en-US"/>
        </w:rPr>
        <w:t xml:space="preserve"> strank</w:t>
      </w:r>
      <w:r w:rsidR="00860735">
        <w:rPr>
          <w:rFonts w:ascii="Arial" w:hAnsi="Arial" w:cs="Arial"/>
          <w:sz w:val="20"/>
          <w:szCs w:val="24"/>
          <w:lang w:eastAsia="en-US"/>
        </w:rPr>
        <w:t>i</w:t>
      </w:r>
      <w:r w:rsidRPr="00C13584">
        <w:rPr>
          <w:rFonts w:ascii="Arial" w:hAnsi="Arial" w:cs="Arial"/>
          <w:sz w:val="20"/>
          <w:szCs w:val="24"/>
          <w:lang w:eastAsia="en-US"/>
        </w:rPr>
        <w:t xml:space="preserve"> s</w:t>
      </w:r>
      <w:r w:rsidR="00860735">
        <w:rPr>
          <w:rFonts w:ascii="Arial" w:hAnsi="Arial" w:cs="Arial"/>
          <w:sz w:val="20"/>
          <w:szCs w:val="24"/>
          <w:lang w:eastAsia="en-US"/>
        </w:rPr>
        <w:t>ta</w:t>
      </w:r>
      <w:r w:rsidRPr="00C13584">
        <w:rPr>
          <w:rFonts w:ascii="Arial" w:hAnsi="Arial" w:cs="Arial"/>
          <w:sz w:val="20"/>
          <w:szCs w:val="24"/>
          <w:lang w:eastAsia="en-US"/>
        </w:rPr>
        <w:t xml:space="preserve"> soglasn</w:t>
      </w:r>
      <w:r w:rsidR="00860735">
        <w:rPr>
          <w:rFonts w:ascii="Arial" w:hAnsi="Arial" w:cs="Arial"/>
          <w:sz w:val="20"/>
          <w:szCs w:val="24"/>
          <w:lang w:eastAsia="en-US"/>
        </w:rPr>
        <w:t>i</w:t>
      </w:r>
      <w:r w:rsidRPr="00C13584">
        <w:rPr>
          <w:rFonts w:ascii="Arial" w:hAnsi="Arial" w:cs="Arial"/>
          <w:sz w:val="20"/>
          <w:szCs w:val="24"/>
          <w:lang w:eastAsia="en-US"/>
        </w:rPr>
        <w:t xml:space="preserve">, da v primeru zamude z izpolnitvijo, </w:t>
      </w:r>
      <w:r w:rsidR="004869A2" w:rsidRPr="00C13584">
        <w:rPr>
          <w:rFonts w:ascii="Arial" w:hAnsi="Arial" w:cs="Arial"/>
          <w:sz w:val="20"/>
          <w:szCs w:val="24"/>
          <w:lang w:eastAsia="en-US"/>
        </w:rPr>
        <w:t>dobavitelja</w:t>
      </w:r>
      <w:r w:rsidRPr="00C13584">
        <w:rPr>
          <w:rFonts w:ascii="Arial" w:hAnsi="Arial" w:cs="Arial"/>
          <w:sz w:val="20"/>
          <w:szCs w:val="24"/>
          <w:lang w:eastAsia="en-US"/>
        </w:rPr>
        <w:t xml:space="preserve"> ni potrebno posebej obvestiti o pridržanju pravice do obračuna pogodbene kazni, pač pa se pogodbena kazen lahko obračuna v skladu z določili te pogodbe ob vsaki zamudi brez obvestila.</w:t>
      </w:r>
    </w:p>
    <w:p w:rsidR="004869A2" w:rsidRPr="00C13584" w:rsidRDefault="004869A2" w:rsidP="009C42A7">
      <w:pPr>
        <w:pStyle w:val="BodyText23"/>
        <w:spacing w:line="260" w:lineRule="atLeast"/>
        <w:rPr>
          <w:rFonts w:ascii="Arial" w:hAnsi="Arial" w:cs="Arial"/>
          <w:sz w:val="20"/>
          <w:szCs w:val="24"/>
          <w:lang w:eastAsia="en-US"/>
        </w:rPr>
      </w:pPr>
    </w:p>
    <w:p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 xml:space="preserve">Pogodbena kazen ali kritje za nadomestno dobavo se obračuna pri naslednjih izplačilih dobavitelju oziroma </w:t>
      </w:r>
      <w:r w:rsidR="004869A2" w:rsidRPr="00C13584">
        <w:rPr>
          <w:rFonts w:ascii="Arial" w:hAnsi="Arial" w:cs="Arial"/>
          <w:sz w:val="20"/>
          <w:szCs w:val="24"/>
          <w:lang w:eastAsia="en-US"/>
        </w:rPr>
        <w:t>če</w:t>
      </w:r>
      <w:r w:rsidRPr="00C13584">
        <w:rPr>
          <w:rFonts w:ascii="Arial" w:hAnsi="Arial" w:cs="Arial"/>
          <w:sz w:val="20"/>
          <w:szCs w:val="24"/>
          <w:lang w:eastAsia="en-US"/>
        </w:rPr>
        <w:t xml:space="preserve"> navedeno ni mogoče, se iz tega naslova izstavi poseben račun, ki ga mora dobavitelj plačati v roku </w:t>
      </w:r>
      <w:r w:rsidR="004869A2" w:rsidRPr="00C13584">
        <w:rPr>
          <w:rFonts w:ascii="Arial" w:hAnsi="Arial" w:cs="Arial"/>
          <w:sz w:val="20"/>
          <w:szCs w:val="24"/>
          <w:lang w:eastAsia="en-US"/>
        </w:rPr>
        <w:t>8 (osmih)</w:t>
      </w:r>
      <w:r w:rsidRPr="00C13584">
        <w:rPr>
          <w:rFonts w:ascii="Arial" w:hAnsi="Arial" w:cs="Arial"/>
          <w:sz w:val="20"/>
          <w:szCs w:val="24"/>
          <w:lang w:eastAsia="en-US"/>
        </w:rPr>
        <w:t xml:space="preserve"> dni od prejema.</w:t>
      </w:r>
    </w:p>
    <w:p w:rsidR="00EA1C5A" w:rsidRPr="00C13584" w:rsidRDefault="00EA1C5A" w:rsidP="009C42A7">
      <w:pPr>
        <w:pStyle w:val="BodyText23"/>
        <w:spacing w:line="260" w:lineRule="atLeast"/>
        <w:rPr>
          <w:rFonts w:ascii="Arial" w:hAnsi="Arial" w:cs="Arial"/>
          <w:sz w:val="20"/>
          <w:szCs w:val="24"/>
          <w:lang w:eastAsia="en-US"/>
        </w:rPr>
      </w:pPr>
    </w:p>
    <w:p w:rsidR="007877AC" w:rsidRPr="00C13584" w:rsidRDefault="008045B2" w:rsidP="009C42A7">
      <w:pPr>
        <w:pStyle w:val="Naslov1"/>
        <w:spacing w:line="260" w:lineRule="atLeast"/>
        <w:ind w:left="357" w:hanging="357"/>
      </w:pPr>
      <w:r>
        <w:t>VARNOSTNE DOLOČBE</w:t>
      </w:r>
    </w:p>
    <w:p w:rsidR="00030837" w:rsidRPr="00C13584" w:rsidRDefault="00030837"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rsidR="009B69F5" w:rsidRPr="00C13584" w:rsidRDefault="002F0AF5"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w:t>
      </w:r>
      <w:r w:rsidR="009B69F5" w:rsidRPr="00C13584">
        <w:rPr>
          <w:rFonts w:cs="Arial"/>
          <w:color w:val="000000"/>
          <w:szCs w:val="20"/>
        </w:rPr>
        <w:t>len</w:t>
      </w:r>
    </w:p>
    <w:p w:rsidR="002F0AF5" w:rsidRPr="00C13584" w:rsidRDefault="002F0AF5" w:rsidP="002F0AF5"/>
    <w:p w:rsidR="009B69F5" w:rsidRPr="00C13584" w:rsidRDefault="00C05CBE"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sz w:val="20"/>
        </w:rPr>
      </w:pPr>
      <w:r w:rsidRPr="00C13584">
        <w:rPr>
          <w:rFonts w:ascii="Arial" w:hAnsi="Arial" w:cs="Arial"/>
          <w:sz w:val="20"/>
        </w:rPr>
        <w:t>Dobavitelj</w:t>
      </w:r>
      <w:r w:rsidR="009B69F5" w:rsidRPr="00C13584">
        <w:rPr>
          <w:rFonts w:ascii="Arial" w:hAnsi="Arial" w:cs="Arial"/>
          <w:sz w:val="20"/>
        </w:rPr>
        <w:t xml:space="preserve"> se zavezuje, da bo vse podatke, dejstva in listine naročnika, s katerimi bo prišel v stik ob izvajanju te pogodbe, skrbno varoval in jih ne bo razkril tretji osebi tudi po opravljeni</w:t>
      </w:r>
      <w:r w:rsidRPr="00C13584">
        <w:rPr>
          <w:rFonts w:ascii="Arial" w:hAnsi="Arial" w:cs="Arial"/>
          <w:sz w:val="20"/>
        </w:rPr>
        <w:t xml:space="preserve"> dobavi oziroma </w:t>
      </w:r>
      <w:r w:rsidR="009B69F5" w:rsidRPr="00C13584">
        <w:rPr>
          <w:rFonts w:ascii="Arial" w:hAnsi="Arial" w:cs="Arial"/>
          <w:sz w:val="20"/>
        </w:rPr>
        <w:t>storitv</w:t>
      </w:r>
      <w:r w:rsidRPr="00C13584">
        <w:rPr>
          <w:rFonts w:ascii="Arial" w:hAnsi="Arial" w:cs="Arial"/>
          <w:sz w:val="20"/>
        </w:rPr>
        <w:t>i</w:t>
      </w:r>
      <w:r w:rsidR="009B69F5" w:rsidRPr="00C13584">
        <w:rPr>
          <w:rFonts w:ascii="Arial" w:hAnsi="Arial" w:cs="Arial"/>
          <w:sz w:val="20"/>
        </w:rPr>
        <w:t xml:space="preserve">. </w:t>
      </w:r>
      <w:r w:rsidRPr="00C13584">
        <w:rPr>
          <w:rFonts w:ascii="Arial" w:hAnsi="Arial" w:cs="Arial"/>
          <w:sz w:val="20"/>
        </w:rPr>
        <w:t>Dobavitelj</w:t>
      </w:r>
      <w:r w:rsidR="009B69F5" w:rsidRPr="00C13584">
        <w:rPr>
          <w:rFonts w:ascii="Arial" w:hAnsi="Arial" w:cs="Arial"/>
          <w:sz w:val="20"/>
        </w:rPr>
        <w:t xml:space="preserve"> se zavezuje, da rezultati dela ne bodo zapustili prostorov naročnika in ne bodo uporabljeni za druge namene.</w:t>
      </w:r>
    </w:p>
    <w:p w:rsidR="009B69F5" w:rsidRPr="00C13584" w:rsidRDefault="009B69F5"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sz w:val="20"/>
        </w:rPr>
      </w:pPr>
    </w:p>
    <w:p w:rsidR="00B453AD" w:rsidRPr="00C13584" w:rsidRDefault="00B453AD" w:rsidP="009C42A7">
      <w:pPr>
        <w:pStyle w:val="BodyText23"/>
        <w:spacing w:line="260" w:lineRule="atLeast"/>
        <w:rPr>
          <w:rFonts w:ascii="Arial" w:hAnsi="Arial" w:cs="Arial"/>
          <w:sz w:val="20"/>
        </w:rPr>
      </w:pPr>
      <w:r w:rsidRPr="00C13584">
        <w:rPr>
          <w:rFonts w:ascii="Arial" w:hAnsi="Arial" w:cs="Arial"/>
          <w:sz w:val="20"/>
        </w:rPr>
        <w:t xml:space="preserve">Informacije v zvezi z komunikacijskim omrežjem in aplikacijami državnih organov, do katerih pride med svojim delom </w:t>
      </w:r>
      <w:r w:rsidR="00C05CBE" w:rsidRPr="00C13584">
        <w:rPr>
          <w:rFonts w:ascii="Arial" w:hAnsi="Arial" w:cs="Arial"/>
          <w:sz w:val="20"/>
        </w:rPr>
        <w:t>dobavitelj</w:t>
      </w:r>
      <w:r w:rsidRPr="00C13584">
        <w:rPr>
          <w:rFonts w:ascii="Arial" w:hAnsi="Arial" w:cs="Arial"/>
          <w:sz w:val="20"/>
        </w:rPr>
        <w:t>, le-ta ne sme uporabljati za druge namene in izven obsega te pogodbe.</w:t>
      </w:r>
    </w:p>
    <w:p w:rsidR="00B453AD" w:rsidRPr="00C13584" w:rsidRDefault="00B453AD" w:rsidP="009C42A7">
      <w:pPr>
        <w:pStyle w:val="BodyText23"/>
        <w:spacing w:line="260" w:lineRule="atLeast"/>
        <w:rPr>
          <w:rFonts w:ascii="Arial" w:hAnsi="Arial" w:cs="Arial"/>
          <w:sz w:val="20"/>
        </w:rPr>
      </w:pPr>
    </w:p>
    <w:p w:rsidR="00B453AD" w:rsidRPr="00C13584" w:rsidRDefault="00B453AD" w:rsidP="009C42A7">
      <w:pPr>
        <w:pStyle w:val="BodyText23"/>
        <w:spacing w:line="260" w:lineRule="atLeast"/>
        <w:rPr>
          <w:rFonts w:ascii="Arial" w:hAnsi="Arial" w:cs="Arial"/>
          <w:sz w:val="20"/>
        </w:rPr>
      </w:pPr>
      <w:r w:rsidRPr="00C13584">
        <w:rPr>
          <w:rFonts w:ascii="Arial" w:hAnsi="Arial" w:cs="Arial"/>
          <w:sz w:val="20"/>
        </w:rPr>
        <w:t xml:space="preserve">Vse pogodbene obveznosti bo </w:t>
      </w:r>
      <w:r w:rsidR="004167A2" w:rsidRPr="00C13584">
        <w:rPr>
          <w:rFonts w:ascii="Arial" w:hAnsi="Arial" w:cs="Arial"/>
          <w:sz w:val="20"/>
        </w:rPr>
        <w:t>dobavitelj</w:t>
      </w:r>
      <w:r w:rsidRPr="00C13584">
        <w:rPr>
          <w:rFonts w:ascii="Arial" w:hAnsi="Arial" w:cs="Arial"/>
          <w:sz w:val="20"/>
        </w:rPr>
        <w:t xml:space="preserve"> izvajal le v dogovorjenih časovnih okvirih in s soglasjem ter vednostjo naročnika. </w:t>
      </w:r>
    </w:p>
    <w:p w:rsidR="00B453AD" w:rsidRPr="00C13584" w:rsidRDefault="00B453AD" w:rsidP="009C42A7">
      <w:pPr>
        <w:pStyle w:val="BodyText23"/>
        <w:spacing w:line="260" w:lineRule="atLeast"/>
        <w:rPr>
          <w:rFonts w:ascii="Arial" w:hAnsi="Arial" w:cs="Arial"/>
          <w:sz w:val="20"/>
        </w:rPr>
      </w:pPr>
    </w:p>
    <w:p w:rsidR="00B453AD" w:rsidRPr="00C13584" w:rsidRDefault="00B453AD" w:rsidP="009C42A7">
      <w:pPr>
        <w:pStyle w:val="BodyText23"/>
        <w:spacing w:line="260" w:lineRule="atLeast"/>
        <w:rPr>
          <w:rFonts w:ascii="Arial" w:hAnsi="Arial" w:cs="Arial"/>
          <w:sz w:val="20"/>
        </w:rPr>
      </w:pPr>
      <w:r w:rsidRPr="00C13584">
        <w:rPr>
          <w:rFonts w:ascii="Arial" w:hAnsi="Arial" w:cs="Arial"/>
          <w:sz w:val="20"/>
        </w:rPr>
        <w:t xml:space="preserve">Za morebitne kršitve obveznosti, določene v prvem, drugem in tretjem odstavku tega člena, je </w:t>
      </w:r>
      <w:r w:rsidR="004167A2" w:rsidRPr="00C13584">
        <w:rPr>
          <w:rFonts w:ascii="Arial" w:hAnsi="Arial" w:cs="Arial"/>
          <w:sz w:val="20"/>
        </w:rPr>
        <w:t>dobavitelj</w:t>
      </w:r>
      <w:r w:rsidRPr="00C13584">
        <w:rPr>
          <w:rFonts w:ascii="Arial" w:hAnsi="Arial" w:cs="Arial"/>
          <w:sz w:val="20"/>
        </w:rPr>
        <w:t xml:space="preserve"> odškodninsko odgovoren.</w:t>
      </w:r>
    </w:p>
    <w:p w:rsidR="00B453AD" w:rsidRPr="00C13584" w:rsidRDefault="00B453AD" w:rsidP="009C42A7">
      <w:pPr>
        <w:pStyle w:val="BodyText23"/>
        <w:spacing w:line="260" w:lineRule="atLeast"/>
        <w:rPr>
          <w:rFonts w:ascii="Arial" w:hAnsi="Arial" w:cs="Arial"/>
          <w:sz w:val="20"/>
        </w:rPr>
      </w:pPr>
    </w:p>
    <w:p w:rsidR="00B453AD" w:rsidRPr="00C13584" w:rsidRDefault="000B0DD1"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sz w:val="20"/>
        </w:rPr>
      </w:pPr>
      <w:r w:rsidRPr="00C13584">
        <w:rPr>
          <w:rFonts w:ascii="Arial" w:hAnsi="Arial" w:cs="Arial"/>
          <w:sz w:val="20"/>
        </w:rPr>
        <w:t>Dobavitelj</w:t>
      </w:r>
      <w:r w:rsidR="00B453AD" w:rsidRPr="00C13584">
        <w:rPr>
          <w:rFonts w:ascii="Arial" w:hAnsi="Arial" w:cs="Arial"/>
          <w:sz w:val="20"/>
        </w:rPr>
        <w:t xml:space="preserve"> naročniku omogoča izvajanje nadzora nad izvajanjem postopkov in ukrepov iz tega poglavja.</w:t>
      </w:r>
    </w:p>
    <w:p w:rsidR="00B453AD" w:rsidRPr="00C13584" w:rsidRDefault="00B453AD"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b/>
          <w:sz w:val="20"/>
        </w:rPr>
      </w:pPr>
    </w:p>
    <w:p w:rsidR="00327F48" w:rsidRPr="00C13584" w:rsidRDefault="00327F48"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4054C7" w:rsidRPr="00C13584" w:rsidRDefault="004054C7" w:rsidP="009C42A7">
      <w:pPr>
        <w:suppressAutoHyphens/>
        <w:overflowPunct w:val="0"/>
        <w:autoSpaceDE w:val="0"/>
        <w:spacing w:line="260" w:lineRule="atLeast"/>
        <w:jc w:val="both"/>
        <w:rPr>
          <w:rFonts w:cs="Arial"/>
          <w:iCs/>
          <w:szCs w:val="20"/>
        </w:rPr>
      </w:pPr>
    </w:p>
    <w:p w:rsidR="00353A9C" w:rsidRPr="00C13584" w:rsidRDefault="004054C7" w:rsidP="009C42A7">
      <w:pPr>
        <w:suppressAutoHyphens/>
        <w:overflowPunct w:val="0"/>
        <w:autoSpaceDE w:val="0"/>
        <w:spacing w:line="260" w:lineRule="atLeast"/>
        <w:jc w:val="both"/>
        <w:rPr>
          <w:rFonts w:cs="Arial"/>
          <w:iCs/>
          <w:szCs w:val="20"/>
        </w:rPr>
      </w:pPr>
      <w:r w:rsidRPr="00C13584">
        <w:rPr>
          <w:rFonts w:cs="Arial"/>
          <w:iCs/>
          <w:szCs w:val="20"/>
        </w:rPr>
        <w:t>Pogodben</w:t>
      </w:r>
      <w:r w:rsidR="00860735">
        <w:rPr>
          <w:rFonts w:cs="Arial"/>
          <w:iCs/>
          <w:szCs w:val="20"/>
        </w:rPr>
        <w:t>i</w:t>
      </w:r>
      <w:r w:rsidRPr="00C13584">
        <w:rPr>
          <w:rFonts w:cs="Arial"/>
          <w:iCs/>
          <w:szCs w:val="20"/>
        </w:rPr>
        <w:t xml:space="preserve"> strank</w:t>
      </w:r>
      <w:r w:rsidR="00860735">
        <w:rPr>
          <w:rFonts w:cs="Arial"/>
          <w:iCs/>
          <w:szCs w:val="20"/>
        </w:rPr>
        <w:t>i</w:t>
      </w:r>
      <w:r w:rsidRPr="00C13584">
        <w:rPr>
          <w:rFonts w:cs="Arial"/>
          <w:iCs/>
          <w:szCs w:val="20"/>
        </w:rPr>
        <w:t xml:space="preserve"> soglaša</w:t>
      </w:r>
      <w:r w:rsidR="00860735">
        <w:rPr>
          <w:rFonts w:cs="Arial"/>
          <w:iCs/>
          <w:szCs w:val="20"/>
        </w:rPr>
        <w:t>ta</w:t>
      </w:r>
      <w:r w:rsidRPr="00C13584">
        <w:rPr>
          <w:rFonts w:cs="Arial"/>
          <w:iCs/>
          <w:szCs w:val="20"/>
        </w:rPr>
        <w:t>, da morebitnih osebnih podatkov ne bo</w:t>
      </w:r>
      <w:r w:rsidR="00860735">
        <w:rPr>
          <w:rFonts w:cs="Arial"/>
          <w:iCs/>
          <w:szCs w:val="20"/>
        </w:rPr>
        <w:t>sta</w:t>
      </w:r>
      <w:r w:rsidRPr="00C13584">
        <w:rPr>
          <w:rFonts w:cs="Arial"/>
          <w:iCs/>
          <w:szCs w:val="20"/>
        </w:rPr>
        <w:t xml:space="preserve"> uporabljali v nasprotju z določili vsakokratnega veljavnega Zakona o varstvu osebnih podatkov. Pogodben</w:t>
      </w:r>
      <w:r w:rsidR="00860735">
        <w:rPr>
          <w:rFonts w:cs="Arial"/>
          <w:iCs/>
          <w:szCs w:val="20"/>
        </w:rPr>
        <w:t>i</w:t>
      </w:r>
      <w:r w:rsidRPr="00C13584">
        <w:rPr>
          <w:rFonts w:cs="Arial"/>
          <w:iCs/>
          <w:szCs w:val="20"/>
        </w:rPr>
        <w:t xml:space="preserve"> strank</w:t>
      </w:r>
      <w:r w:rsidR="00860735">
        <w:rPr>
          <w:rFonts w:cs="Arial"/>
          <w:iCs/>
          <w:szCs w:val="20"/>
        </w:rPr>
        <w:t>i</w:t>
      </w:r>
      <w:r w:rsidRPr="00C13584">
        <w:rPr>
          <w:rFonts w:cs="Arial"/>
          <w:iCs/>
          <w:szCs w:val="20"/>
        </w:rPr>
        <w:t xml:space="preserve"> bo</w:t>
      </w:r>
      <w:r w:rsidR="00860735">
        <w:rPr>
          <w:rFonts w:cs="Arial"/>
          <w:iCs/>
          <w:szCs w:val="20"/>
        </w:rPr>
        <w:t>sta</w:t>
      </w:r>
      <w:r w:rsidRPr="00C13584">
        <w:rPr>
          <w:rFonts w:cs="Arial"/>
          <w:iCs/>
          <w:szCs w:val="20"/>
        </w:rPr>
        <w:t xml:space="preserve"> zagotavljal</w:t>
      </w:r>
      <w:r w:rsidR="00860735">
        <w:rPr>
          <w:rFonts w:cs="Arial"/>
          <w:iCs/>
          <w:szCs w:val="20"/>
        </w:rPr>
        <w:t>i</w:t>
      </w:r>
      <w:r w:rsidRPr="00C13584">
        <w:rPr>
          <w:rFonts w:cs="Arial"/>
          <w:iCs/>
          <w:szCs w:val="20"/>
        </w:rPr>
        <w:t xml:space="preserve"> pogoje in ukrepe za zagotovitev varstva osebnih podatkov in preprečeval</w:t>
      </w:r>
      <w:r w:rsidR="00860735">
        <w:rPr>
          <w:rFonts w:cs="Arial"/>
          <w:iCs/>
          <w:szCs w:val="20"/>
        </w:rPr>
        <w:t>i</w:t>
      </w:r>
      <w:r w:rsidRPr="00C13584">
        <w:rPr>
          <w:rFonts w:cs="Arial"/>
          <w:iCs/>
          <w:szCs w:val="20"/>
        </w:rPr>
        <w:t xml:space="preserve"> morebitne zlorabe, v smislu določil navedenega zakona.</w:t>
      </w:r>
    </w:p>
    <w:p w:rsidR="004054C7" w:rsidRPr="00C13584" w:rsidRDefault="004054C7" w:rsidP="009C42A7">
      <w:pPr>
        <w:suppressAutoHyphens/>
        <w:overflowPunct w:val="0"/>
        <w:autoSpaceDE w:val="0"/>
        <w:spacing w:line="260" w:lineRule="atLeast"/>
        <w:jc w:val="both"/>
        <w:rPr>
          <w:rFonts w:cs="Arial"/>
          <w:szCs w:val="20"/>
          <w:lang w:eastAsia="zh-CN"/>
        </w:rPr>
      </w:pPr>
    </w:p>
    <w:p w:rsidR="00B951BC" w:rsidRPr="00C13584" w:rsidRDefault="00B951BC" w:rsidP="009C42A7">
      <w:pPr>
        <w:pStyle w:val="Naslov1"/>
        <w:spacing w:line="260" w:lineRule="atLeast"/>
        <w:ind w:left="357" w:hanging="357"/>
      </w:pPr>
      <w:r w:rsidRPr="00C13584">
        <w:t>SKRBNIK POGODBE</w:t>
      </w:r>
    </w:p>
    <w:p w:rsidR="00B951BC" w:rsidRPr="00C13584" w:rsidRDefault="00B951B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rsidR="00B951BC" w:rsidRPr="00C13584" w:rsidRDefault="00B951BC"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75414A" w:rsidRDefault="0075414A" w:rsidP="009C42A7">
      <w:pPr>
        <w:numPr>
          <w:ilvl w:val="12"/>
          <w:numId w:val="0"/>
        </w:numPr>
        <w:spacing w:line="260" w:lineRule="atLeast"/>
        <w:jc w:val="both"/>
        <w:rPr>
          <w:rFonts w:cs="Arial"/>
          <w:szCs w:val="20"/>
        </w:rPr>
      </w:pPr>
    </w:p>
    <w:p w:rsidR="00B951BC" w:rsidRDefault="00B951BC" w:rsidP="009C42A7">
      <w:pPr>
        <w:numPr>
          <w:ilvl w:val="12"/>
          <w:numId w:val="0"/>
        </w:numPr>
        <w:spacing w:line="260" w:lineRule="atLeast"/>
        <w:jc w:val="both"/>
        <w:rPr>
          <w:rFonts w:cs="Arial"/>
          <w:szCs w:val="20"/>
        </w:rPr>
      </w:pPr>
      <w:r w:rsidRPr="00C13584">
        <w:rPr>
          <w:rFonts w:cs="Arial"/>
          <w:szCs w:val="20"/>
        </w:rPr>
        <w:t xml:space="preserve">Skrbnik te pogodbe je na strani naročnika </w:t>
      </w:r>
      <w:r w:rsidRPr="00C13584">
        <w:rPr>
          <w:rFonts w:cs="Arial"/>
          <w:szCs w:val="20"/>
        </w:rPr>
        <w:fldChar w:fldCharType="begin">
          <w:ffData>
            <w:name w:val="Besedilo15"/>
            <w:enabled/>
            <w:calcOnExit w:val="0"/>
            <w:textInput/>
          </w:ffData>
        </w:fldChar>
      </w:r>
      <w:r w:rsidRPr="00C13584">
        <w:rPr>
          <w:rFonts w:cs="Arial"/>
          <w:szCs w:val="20"/>
        </w:rPr>
        <w:instrText xml:space="preserve"> FORMTEXT </w:instrText>
      </w:r>
      <w:r w:rsidRPr="00C13584">
        <w:rPr>
          <w:rFonts w:cs="Arial"/>
          <w:szCs w:val="20"/>
        </w:rPr>
      </w:r>
      <w:r w:rsidRPr="00C13584">
        <w:rPr>
          <w:rFonts w:cs="Arial"/>
          <w:szCs w:val="20"/>
        </w:rPr>
        <w:fldChar w:fldCharType="separate"/>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fldChar w:fldCharType="end"/>
      </w:r>
      <w:r w:rsidR="00F67EC5">
        <w:rPr>
          <w:rFonts w:cs="Arial"/>
          <w:szCs w:val="20"/>
        </w:rPr>
        <w:t xml:space="preserve"> </w:t>
      </w:r>
      <w:r w:rsidRPr="00C13584">
        <w:rPr>
          <w:rFonts w:cs="Arial"/>
          <w:szCs w:val="20"/>
        </w:rPr>
        <w:t xml:space="preserve">in na strani </w:t>
      </w:r>
      <w:r w:rsidR="000E55C9" w:rsidRPr="00C13584">
        <w:rPr>
          <w:rFonts w:cs="Arial"/>
          <w:szCs w:val="20"/>
        </w:rPr>
        <w:t>dobavitelja</w:t>
      </w:r>
      <w:r w:rsidRPr="00C13584">
        <w:rPr>
          <w:rFonts w:cs="Arial"/>
          <w:szCs w:val="20"/>
        </w:rPr>
        <w:t xml:space="preserve"> </w:t>
      </w:r>
      <w:r w:rsidRPr="00C13584">
        <w:rPr>
          <w:rFonts w:cs="Arial"/>
          <w:szCs w:val="20"/>
        </w:rPr>
        <w:fldChar w:fldCharType="begin">
          <w:ffData>
            <w:name w:val="Besedilo15"/>
            <w:enabled/>
            <w:calcOnExit w:val="0"/>
            <w:textInput/>
          </w:ffData>
        </w:fldChar>
      </w:r>
      <w:r w:rsidRPr="00C13584">
        <w:rPr>
          <w:rFonts w:cs="Arial"/>
          <w:szCs w:val="20"/>
        </w:rPr>
        <w:instrText xml:space="preserve"> FORMTEXT </w:instrText>
      </w:r>
      <w:r w:rsidRPr="00C13584">
        <w:rPr>
          <w:rFonts w:cs="Arial"/>
          <w:szCs w:val="20"/>
        </w:rPr>
      </w:r>
      <w:r w:rsidRPr="00C13584">
        <w:rPr>
          <w:rFonts w:cs="Arial"/>
          <w:szCs w:val="20"/>
        </w:rPr>
        <w:fldChar w:fldCharType="separate"/>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fldChar w:fldCharType="end"/>
      </w:r>
      <w:r w:rsidRPr="00C13584">
        <w:rPr>
          <w:rFonts w:cs="Arial"/>
          <w:szCs w:val="20"/>
        </w:rPr>
        <w:t>.</w:t>
      </w:r>
    </w:p>
    <w:p w:rsidR="0075414A" w:rsidRPr="00C13584" w:rsidRDefault="0075414A" w:rsidP="009C42A7">
      <w:pPr>
        <w:numPr>
          <w:ilvl w:val="12"/>
          <w:numId w:val="0"/>
        </w:numPr>
        <w:spacing w:line="260" w:lineRule="atLeast"/>
        <w:jc w:val="both"/>
        <w:rPr>
          <w:rFonts w:cs="Arial"/>
          <w:szCs w:val="20"/>
        </w:rPr>
      </w:pPr>
    </w:p>
    <w:p w:rsidR="00B951BC" w:rsidRPr="00C13584" w:rsidRDefault="00B951BC" w:rsidP="009C42A7">
      <w:pPr>
        <w:numPr>
          <w:ilvl w:val="12"/>
          <w:numId w:val="0"/>
        </w:numPr>
        <w:spacing w:line="260" w:lineRule="atLeast"/>
        <w:rPr>
          <w:rFonts w:cs="Arial"/>
          <w:szCs w:val="20"/>
        </w:rPr>
      </w:pPr>
    </w:p>
    <w:p w:rsidR="003F3348" w:rsidRPr="00C13584" w:rsidRDefault="005A4F52" w:rsidP="009C42A7">
      <w:pPr>
        <w:pStyle w:val="Naslov1"/>
        <w:spacing w:line="260" w:lineRule="atLeast"/>
        <w:ind w:left="357" w:hanging="357"/>
      </w:pPr>
      <w:r w:rsidRPr="00C13584">
        <w:t>POSEBNE IN KONČNE DOLOČBE</w:t>
      </w:r>
    </w:p>
    <w:p w:rsidR="00030837" w:rsidRPr="00C13584" w:rsidRDefault="00030837"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rsidR="005A4F52" w:rsidRPr="00C13584" w:rsidRDefault="005A4F52"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B951BC" w:rsidRPr="00C13584" w:rsidRDefault="00B951BC" w:rsidP="009C42A7">
      <w:pPr>
        <w:numPr>
          <w:ilvl w:val="12"/>
          <w:numId w:val="0"/>
        </w:numPr>
        <w:spacing w:line="260" w:lineRule="atLeast"/>
        <w:jc w:val="both"/>
        <w:rPr>
          <w:rFonts w:cs="Arial"/>
          <w:szCs w:val="20"/>
        </w:rPr>
      </w:pPr>
    </w:p>
    <w:p w:rsidR="00B951BC" w:rsidRPr="00C13584" w:rsidRDefault="00B951BC" w:rsidP="009C42A7">
      <w:pPr>
        <w:spacing w:line="260" w:lineRule="atLeast"/>
        <w:jc w:val="both"/>
        <w:rPr>
          <w:rFonts w:cs="Arial"/>
          <w:szCs w:val="20"/>
        </w:rPr>
      </w:pPr>
      <w:r w:rsidRPr="00C13584">
        <w:rPr>
          <w:rFonts w:cs="Arial"/>
          <w:szCs w:val="20"/>
        </w:rPr>
        <w:t>Strank</w:t>
      </w:r>
      <w:r w:rsidR="00EA6AAF">
        <w:rPr>
          <w:rFonts w:cs="Arial"/>
          <w:szCs w:val="20"/>
        </w:rPr>
        <w:t>i</w:t>
      </w:r>
      <w:r w:rsidRPr="00C13584">
        <w:rPr>
          <w:rFonts w:cs="Arial"/>
          <w:szCs w:val="20"/>
        </w:rPr>
        <w:t xml:space="preserve"> te pogodbe s</w:t>
      </w:r>
      <w:r w:rsidR="00EA6AAF">
        <w:rPr>
          <w:rFonts w:cs="Arial"/>
          <w:szCs w:val="20"/>
        </w:rPr>
        <w:t>ta</w:t>
      </w:r>
      <w:r w:rsidRPr="00C13584">
        <w:rPr>
          <w:rFonts w:cs="Arial"/>
          <w:szCs w:val="20"/>
        </w:rPr>
        <w:t xml:space="preserve"> sporazumn</w:t>
      </w:r>
      <w:r w:rsidR="00EA6AAF">
        <w:rPr>
          <w:rFonts w:cs="Arial"/>
          <w:szCs w:val="20"/>
        </w:rPr>
        <w:t>i,</w:t>
      </w:r>
      <w:r w:rsidRPr="00C13584">
        <w:rPr>
          <w:rFonts w:cs="Arial"/>
          <w:szCs w:val="20"/>
        </w:rPr>
        <w:t xml:space="preserve"> da začne pogodba veljati z dnem</w:t>
      </w:r>
      <w:r w:rsidR="001857A5">
        <w:rPr>
          <w:rFonts w:cs="Arial"/>
          <w:szCs w:val="20"/>
        </w:rPr>
        <w:t>,</w:t>
      </w:r>
      <w:r w:rsidRPr="00C13584">
        <w:rPr>
          <w:rFonts w:cs="Arial"/>
          <w:szCs w:val="20"/>
        </w:rPr>
        <w:t xml:space="preserve"> </w:t>
      </w:r>
      <w:r w:rsidR="001857A5" w:rsidRPr="001857A5">
        <w:rPr>
          <w:rFonts w:cs="Arial"/>
          <w:szCs w:val="20"/>
        </w:rPr>
        <w:t>ko jo podpiše zadnja pogodbena stranka</w:t>
      </w:r>
      <w:r w:rsidRPr="00C13584">
        <w:rPr>
          <w:rFonts w:cs="Arial"/>
          <w:szCs w:val="20"/>
        </w:rPr>
        <w:t>, pod pogojem, da dobavitelj naročniku izroči zavarovanje za dobro izvedbo pogodbenih obveznosti iz te pogodbe</w:t>
      </w:r>
      <w:r w:rsidR="00354238">
        <w:rPr>
          <w:rFonts w:cs="Arial"/>
          <w:szCs w:val="20"/>
        </w:rPr>
        <w:t xml:space="preserve"> in velja 62 mesecev</w:t>
      </w:r>
      <w:r w:rsidRPr="00C13584">
        <w:rPr>
          <w:rFonts w:cs="Arial"/>
          <w:szCs w:val="20"/>
        </w:rPr>
        <w:t>.</w:t>
      </w:r>
    </w:p>
    <w:p w:rsidR="00B951BC" w:rsidRPr="00C13584" w:rsidRDefault="00B951BC" w:rsidP="009C42A7">
      <w:pPr>
        <w:spacing w:line="260" w:lineRule="atLeast"/>
        <w:jc w:val="both"/>
        <w:rPr>
          <w:rFonts w:cs="Arial"/>
          <w:szCs w:val="20"/>
        </w:rPr>
      </w:pPr>
    </w:p>
    <w:p w:rsidR="001C2519" w:rsidRPr="00C13584" w:rsidRDefault="001C2519" w:rsidP="009C42A7">
      <w:pPr>
        <w:numPr>
          <w:ilvl w:val="12"/>
          <w:numId w:val="0"/>
        </w:numPr>
        <w:spacing w:line="260" w:lineRule="atLeast"/>
        <w:jc w:val="both"/>
        <w:rPr>
          <w:rFonts w:cs="Arial"/>
          <w:szCs w:val="20"/>
        </w:rPr>
      </w:pPr>
    </w:p>
    <w:p w:rsidR="00B951BC" w:rsidRPr="00C13584" w:rsidRDefault="00B951BC"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B951BC" w:rsidRPr="00C13584" w:rsidRDefault="00B951BC" w:rsidP="009C42A7">
      <w:pPr>
        <w:numPr>
          <w:ilvl w:val="12"/>
          <w:numId w:val="0"/>
        </w:numPr>
        <w:spacing w:line="260" w:lineRule="atLeast"/>
        <w:jc w:val="both"/>
        <w:rPr>
          <w:rFonts w:cs="Arial"/>
          <w:szCs w:val="20"/>
        </w:rPr>
      </w:pPr>
    </w:p>
    <w:p w:rsidR="00B951BC" w:rsidRPr="00C13584" w:rsidRDefault="00B951BC" w:rsidP="009C42A7">
      <w:pPr>
        <w:numPr>
          <w:ilvl w:val="12"/>
          <w:numId w:val="0"/>
        </w:numPr>
        <w:spacing w:line="260" w:lineRule="atLeast"/>
        <w:jc w:val="both"/>
        <w:rPr>
          <w:rFonts w:cs="Arial"/>
          <w:szCs w:val="20"/>
        </w:rPr>
      </w:pPr>
      <w:r w:rsidRPr="00C13584">
        <w:rPr>
          <w:rFonts w:cs="Arial"/>
          <w:szCs w:val="20"/>
        </w:rPr>
        <w:t>Ta pogodba je sklenjena pod razveznim pogojem, ki se uresniči v primeru izpolnitve ene od naslednjih okoliščin:</w:t>
      </w:r>
    </w:p>
    <w:p w:rsidR="00B951BC" w:rsidRPr="00C13584" w:rsidRDefault="00B951BC" w:rsidP="009C42A7">
      <w:pPr>
        <w:numPr>
          <w:ilvl w:val="0"/>
          <w:numId w:val="11"/>
        </w:numPr>
        <w:spacing w:line="260" w:lineRule="atLeast"/>
        <w:jc w:val="both"/>
        <w:rPr>
          <w:rFonts w:cs="Arial"/>
          <w:szCs w:val="20"/>
        </w:rPr>
      </w:pPr>
      <w:r w:rsidRPr="00C13584">
        <w:rPr>
          <w:rFonts w:cs="Arial"/>
          <w:szCs w:val="20"/>
        </w:rPr>
        <w:t xml:space="preserve">če bo naročnik seznanjen, da je sodišče s pravnomočno odločitvijo ugotovilo kršitev obveznosti delovne, okoljske ali socialne zakonodaje s strani dobavitelja ali </w:t>
      </w:r>
    </w:p>
    <w:p w:rsidR="00B951BC" w:rsidRPr="00C13584" w:rsidRDefault="00B951BC" w:rsidP="009C42A7">
      <w:pPr>
        <w:numPr>
          <w:ilvl w:val="0"/>
          <w:numId w:val="11"/>
        </w:numPr>
        <w:spacing w:line="260" w:lineRule="atLeast"/>
        <w:jc w:val="both"/>
        <w:rPr>
          <w:rFonts w:cs="Arial"/>
          <w:szCs w:val="20"/>
        </w:rPr>
      </w:pPr>
      <w:r w:rsidRPr="00C13584">
        <w:rPr>
          <w:rFonts w:cs="Arial"/>
          <w:szCs w:val="20"/>
        </w:rPr>
        <w:t>če bo naročnik seznanjen, da je pristojni državni organ pri dobavitelju v času izvajanja pogodbe ugotovil najmanj dve kršitvi v zvezi s:</w:t>
      </w:r>
    </w:p>
    <w:p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plačilom za delo, </w:t>
      </w:r>
    </w:p>
    <w:p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delovnim časom, </w:t>
      </w:r>
    </w:p>
    <w:p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počitki, </w:t>
      </w:r>
    </w:p>
    <w:p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opravljanjem dela na podlagi pogodb civilnega prava kljub obstoju elementov delovnega razmerja ali v zvezi z zaposlovanjem na črno </w:t>
      </w:r>
    </w:p>
    <w:p w:rsidR="00B951BC" w:rsidRPr="00C13584" w:rsidRDefault="00B951BC" w:rsidP="009C42A7">
      <w:pPr>
        <w:numPr>
          <w:ilvl w:val="12"/>
          <w:numId w:val="0"/>
        </w:numPr>
        <w:spacing w:line="260" w:lineRule="atLeast"/>
        <w:jc w:val="both"/>
        <w:rPr>
          <w:rFonts w:cs="Arial"/>
          <w:szCs w:val="20"/>
        </w:rPr>
      </w:pPr>
      <w:r w:rsidRPr="00C13584">
        <w:rPr>
          <w:rFonts w:cs="Arial"/>
          <w:szCs w:val="20"/>
        </w:rPr>
        <w:t>in za kateri mu je bila s pravnomočno odločitvijo ali več pravnomočnimi odločitvami izrečena globa za prekršek,</w:t>
      </w:r>
    </w:p>
    <w:p w:rsidR="00B951BC" w:rsidRPr="00C13584" w:rsidRDefault="00B951BC" w:rsidP="009C42A7">
      <w:pPr>
        <w:numPr>
          <w:ilvl w:val="12"/>
          <w:numId w:val="0"/>
        </w:numPr>
        <w:spacing w:line="260" w:lineRule="atLeast"/>
        <w:jc w:val="both"/>
        <w:rPr>
          <w:rFonts w:cs="Arial"/>
          <w:szCs w:val="20"/>
        </w:rPr>
      </w:pPr>
      <w:r w:rsidRPr="00C13584">
        <w:rPr>
          <w:rFonts w:cs="Arial"/>
          <w:szCs w:val="20"/>
        </w:rPr>
        <w:t xml:space="preserve">in pod pogojem, da je od seznanitve s kršitvijo in do izteka veljavnosti pogodbe še najmanj šest mesecev, na način določen v </w:t>
      </w:r>
      <w:r w:rsidRPr="00C13584">
        <w:rPr>
          <w:rFonts w:cs="Arial"/>
          <w:iCs/>
          <w:szCs w:val="20"/>
        </w:rPr>
        <w:t>skladu s 94. členom ZJN-3</w:t>
      </w:r>
      <w:r w:rsidRPr="00C13584">
        <w:rPr>
          <w:rFonts w:cs="Arial"/>
          <w:szCs w:val="20"/>
        </w:rPr>
        <w:t xml:space="preserve"> in določili te pogodbe v roku 30 dni od seznanitve s kršitvijo. </w:t>
      </w:r>
    </w:p>
    <w:p w:rsidR="00B951BC" w:rsidRPr="00C13584" w:rsidRDefault="00B951BC" w:rsidP="009C42A7">
      <w:pPr>
        <w:numPr>
          <w:ilvl w:val="12"/>
          <w:numId w:val="0"/>
        </w:numPr>
        <w:spacing w:line="260" w:lineRule="atLeast"/>
        <w:jc w:val="both"/>
        <w:rPr>
          <w:rFonts w:cs="Arial"/>
          <w:szCs w:val="20"/>
        </w:rPr>
      </w:pPr>
    </w:p>
    <w:p w:rsidR="00B951BC" w:rsidRPr="00C13584" w:rsidRDefault="00B951BC" w:rsidP="009C42A7">
      <w:pPr>
        <w:numPr>
          <w:ilvl w:val="12"/>
          <w:numId w:val="0"/>
        </w:numPr>
        <w:spacing w:line="260" w:lineRule="atLeast"/>
        <w:jc w:val="both"/>
        <w:rPr>
          <w:rFonts w:cs="Arial"/>
          <w:szCs w:val="20"/>
        </w:rPr>
      </w:pPr>
      <w:r w:rsidRPr="00C13584">
        <w:rPr>
          <w:rFonts w:cs="Arial"/>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rsidR="00B951BC" w:rsidRPr="00C13584" w:rsidRDefault="00B951BC" w:rsidP="009C42A7">
      <w:pPr>
        <w:numPr>
          <w:ilvl w:val="12"/>
          <w:numId w:val="0"/>
        </w:numPr>
        <w:spacing w:line="260" w:lineRule="atLeast"/>
        <w:jc w:val="both"/>
        <w:rPr>
          <w:rFonts w:cs="Arial"/>
          <w:szCs w:val="20"/>
        </w:rPr>
      </w:pPr>
    </w:p>
    <w:p w:rsidR="00B951BC" w:rsidRPr="00C13584" w:rsidRDefault="00B951BC" w:rsidP="009C42A7">
      <w:pPr>
        <w:numPr>
          <w:ilvl w:val="12"/>
          <w:numId w:val="0"/>
        </w:numPr>
        <w:spacing w:line="260" w:lineRule="atLeast"/>
        <w:jc w:val="both"/>
        <w:rPr>
          <w:rFonts w:cs="Arial"/>
          <w:szCs w:val="20"/>
        </w:rPr>
      </w:pPr>
      <w:r w:rsidRPr="00C13584">
        <w:rPr>
          <w:rFonts w:cs="Arial"/>
          <w:szCs w:val="20"/>
        </w:rPr>
        <w:t>Če naročnik v roku 30 dni od seznanitve s kršitvijo ne začne novega postopka javnega naročila, se šteje, da je pogodba razvezana trideseti dan od seznanitve s kršitvijo.</w:t>
      </w:r>
    </w:p>
    <w:p w:rsidR="00B951BC" w:rsidRPr="00C13584" w:rsidRDefault="00B951BC" w:rsidP="009C42A7">
      <w:pPr>
        <w:numPr>
          <w:ilvl w:val="12"/>
          <w:numId w:val="0"/>
        </w:numPr>
        <w:spacing w:line="260" w:lineRule="atLeast"/>
        <w:jc w:val="both"/>
        <w:rPr>
          <w:rFonts w:cs="Arial"/>
          <w:szCs w:val="20"/>
        </w:rPr>
      </w:pPr>
    </w:p>
    <w:p w:rsidR="006845B0" w:rsidRPr="00C13584" w:rsidRDefault="006845B0"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6845B0" w:rsidRPr="00C13584" w:rsidRDefault="006845B0" w:rsidP="009C42A7">
      <w:pPr>
        <w:numPr>
          <w:ilvl w:val="12"/>
          <w:numId w:val="0"/>
        </w:numPr>
        <w:spacing w:line="260" w:lineRule="atLeast"/>
        <w:jc w:val="both"/>
        <w:rPr>
          <w:rFonts w:cs="Arial"/>
          <w:szCs w:val="20"/>
        </w:rPr>
      </w:pPr>
    </w:p>
    <w:p w:rsidR="006845B0" w:rsidRPr="00C13584" w:rsidRDefault="006845B0" w:rsidP="009C42A7">
      <w:pPr>
        <w:spacing w:line="260" w:lineRule="atLeast"/>
        <w:jc w:val="both"/>
        <w:rPr>
          <w:rFonts w:cs="Arial"/>
          <w:szCs w:val="20"/>
        </w:rPr>
      </w:pPr>
      <w:r w:rsidRPr="00C13584">
        <w:rPr>
          <w:rFonts w:cs="Arial"/>
          <w:szCs w:val="20"/>
        </w:rPr>
        <w:t xml:space="preserve">Naročnik lahko odstopi od pogodbe. Odstopni rok je </w:t>
      </w:r>
      <w:r w:rsidR="00DE0DB5">
        <w:rPr>
          <w:rFonts w:cs="Arial"/>
          <w:szCs w:val="20"/>
        </w:rPr>
        <w:t>1</w:t>
      </w:r>
      <w:r w:rsidRPr="00C13584">
        <w:rPr>
          <w:rFonts w:cs="Arial"/>
          <w:szCs w:val="20"/>
        </w:rPr>
        <w:t xml:space="preserve"> (</w:t>
      </w:r>
      <w:r w:rsidR="00DE0DB5">
        <w:rPr>
          <w:rFonts w:cs="Arial"/>
          <w:szCs w:val="20"/>
        </w:rPr>
        <w:t>en</w:t>
      </w:r>
      <w:r w:rsidRPr="00C13584">
        <w:rPr>
          <w:rFonts w:cs="Arial"/>
          <w:szCs w:val="20"/>
        </w:rPr>
        <w:t>) mesec. Odstop mora biti pisen.</w:t>
      </w:r>
    </w:p>
    <w:p w:rsidR="006845B0" w:rsidRPr="00C13584" w:rsidRDefault="006845B0" w:rsidP="009C42A7">
      <w:pPr>
        <w:numPr>
          <w:ilvl w:val="12"/>
          <w:numId w:val="0"/>
        </w:numPr>
        <w:spacing w:line="260" w:lineRule="atLeast"/>
        <w:jc w:val="both"/>
        <w:rPr>
          <w:rFonts w:cs="Arial"/>
          <w:szCs w:val="20"/>
        </w:rPr>
      </w:pPr>
    </w:p>
    <w:p w:rsidR="006845B0" w:rsidRPr="00C13584" w:rsidRDefault="006845B0" w:rsidP="009C42A7">
      <w:pPr>
        <w:pStyle w:val="pogodbaleni"/>
        <w:numPr>
          <w:ilvl w:val="0"/>
          <w:numId w:val="8"/>
        </w:numPr>
        <w:spacing w:before="0" w:after="0" w:line="260" w:lineRule="atLeast"/>
        <w:ind w:left="360"/>
        <w:rPr>
          <w:rFonts w:cs="Arial"/>
          <w:color w:val="000000"/>
          <w:szCs w:val="20"/>
        </w:rPr>
      </w:pPr>
      <w:bookmarkStart w:id="5" w:name="_Hlk11326944"/>
      <w:r w:rsidRPr="00C13584">
        <w:rPr>
          <w:rFonts w:cs="Arial"/>
          <w:color w:val="000000"/>
          <w:szCs w:val="20"/>
        </w:rPr>
        <w:t>člen</w:t>
      </w:r>
    </w:p>
    <w:bookmarkEnd w:id="5"/>
    <w:p w:rsidR="006845B0" w:rsidRPr="00C13584" w:rsidRDefault="006845B0" w:rsidP="009C42A7">
      <w:pPr>
        <w:spacing w:line="260" w:lineRule="atLeast"/>
        <w:jc w:val="both"/>
        <w:rPr>
          <w:rFonts w:cs="Arial"/>
          <w:szCs w:val="20"/>
        </w:rPr>
      </w:pPr>
    </w:p>
    <w:p w:rsidR="006845B0" w:rsidRPr="00C13584" w:rsidRDefault="006845B0" w:rsidP="009C42A7">
      <w:pPr>
        <w:spacing w:line="260" w:lineRule="atLeast"/>
        <w:jc w:val="both"/>
        <w:rPr>
          <w:rFonts w:cs="Arial"/>
          <w:szCs w:val="20"/>
        </w:rPr>
      </w:pPr>
      <w:r w:rsidRPr="00C13584">
        <w:rPr>
          <w:rFonts w:cs="Arial"/>
          <w:szCs w:val="20"/>
        </w:rPr>
        <w:t>Med veljavnostjo te pogodbe lahko naročnik ne glede na določbe zakona, ki ureja obligacijska razmerja, odstopi od pogodbe v naslednjih okoliščinah:</w:t>
      </w:r>
    </w:p>
    <w:p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javno naročilo je bilo bistveno spremenjeno, kar terja nov postopek javnega naročanja,</w:t>
      </w:r>
    </w:p>
    <w:p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zaradi hudih kršitev obveznosti iz Pogodbe o Evropski uniji, Pogodbe o delovanju Evropske unije in Zakona o javnem naročanju (Uradni list RS, št. 91/15 in 14/18; v nadaljevanju ZJN-3), ki jih je po postopku v skladu z 258. členom PDEU ugotovilo Sodišče Evropske unije, javno naročilo ne bi smelo biti oddano dobavitelju.</w:t>
      </w:r>
    </w:p>
    <w:p w:rsidR="006845B0" w:rsidRPr="00C13584" w:rsidRDefault="006845B0" w:rsidP="009C42A7">
      <w:pPr>
        <w:spacing w:line="260" w:lineRule="atLeast"/>
        <w:jc w:val="both"/>
        <w:rPr>
          <w:rFonts w:cs="Arial"/>
          <w:szCs w:val="20"/>
        </w:rPr>
      </w:pPr>
    </w:p>
    <w:p w:rsidR="006845B0" w:rsidRPr="00C13584" w:rsidRDefault="006845B0" w:rsidP="009C42A7">
      <w:pPr>
        <w:spacing w:line="260" w:lineRule="atLeast"/>
        <w:jc w:val="both"/>
        <w:rPr>
          <w:rFonts w:cs="Arial"/>
          <w:szCs w:val="20"/>
        </w:rPr>
      </w:pPr>
      <w:r w:rsidRPr="00C13584">
        <w:rPr>
          <w:rFonts w:cs="Arial"/>
          <w:szCs w:val="20"/>
        </w:rPr>
        <w:t>Odstop učinkuje z dnem, ko dobavitelj prejme pisno izjavo naročnika o odstopu.</w:t>
      </w:r>
    </w:p>
    <w:p w:rsidR="006845B0" w:rsidRPr="00C13584" w:rsidRDefault="006845B0" w:rsidP="009C42A7">
      <w:pPr>
        <w:spacing w:line="260" w:lineRule="atLeast"/>
        <w:jc w:val="both"/>
        <w:rPr>
          <w:rFonts w:cs="Arial"/>
          <w:szCs w:val="20"/>
        </w:rPr>
      </w:pPr>
    </w:p>
    <w:p w:rsidR="006845B0" w:rsidRPr="00C13584" w:rsidRDefault="006845B0" w:rsidP="009C42A7">
      <w:pPr>
        <w:spacing w:line="260" w:lineRule="atLeast"/>
        <w:jc w:val="both"/>
        <w:rPr>
          <w:rFonts w:cs="Arial"/>
          <w:szCs w:val="20"/>
        </w:rPr>
      </w:pPr>
      <w:r w:rsidRPr="00C13584">
        <w:rPr>
          <w:rFonts w:cs="Arial"/>
          <w:szCs w:val="20"/>
        </w:rPr>
        <w:t>Dobavitelj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dobavitelj.</w:t>
      </w:r>
    </w:p>
    <w:p w:rsidR="006845B0" w:rsidRPr="00C13584" w:rsidRDefault="006845B0" w:rsidP="009C42A7">
      <w:pPr>
        <w:spacing w:line="260" w:lineRule="atLeast"/>
        <w:jc w:val="both"/>
        <w:rPr>
          <w:rFonts w:cs="Arial"/>
          <w:szCs w:val="20"/>
        </w:rPr>
      </w:pPr>
    </w:p>
    <w:p w:rsidR="006845B0" w:rsidRPr="00C13584" w:rsidRDefault="006845B0" w:rsidP="009C42A7">
      <w:pPr>
        <w:spacing w:line="260" w:lineRule="atLeast"/>
        <w:jc w:val="both"/>
        <w:rPr>
          <w:rFonts w:cs="Arial"/>
          <w:szCs w:val="20"/>
        </w:rPr>
      </w:pPr>
      <w:r w:rsidRPr="00C13584">
        <w:rPr>
          <w:rFonts w:cs="Arial"/>
          <w:szCs w:val="20"/>
        </w:rPr>
        <w:t>Naročnik ne odgovarja za škodo, ki je ali bi iz gornjih razlogov utegnila nastati dobavitelju.</w:t>
      </w:r>
    </w:p>
    <w:p w:rsidR="006845B0" w:rsidRPr="00C13584" w:rsidRDefault="006845B0" w:rsidP="009C42A7">
      <w:pPr>
        <w:spacing w:line="260" w:lineRule="atLeast"/>
        <w:jc w:val="both"/>
        <w:rPr>
          <w:rFonts w:cs="Arial"/>
          <w:szCs w:val="20"/>
        </w:rPr>
      </w:pPr>
    </w:p>
    <w:p w:rsidR="006845B0" w:rsidRPr="00C13584" w:rsidRDefault="006845B0" w:rsidP="009C42A7">
      <w:pPr>
        <w:spacing w:line="260" w:lineRule="atLeast"/>
        <w:jc w:val="both"/>
        <w:rPr>
          <w:rFonts w:cs="Arial"/>
          <w:szCs w:val="20"/>
        </w:rPr>
      </w:pPr>
      <w:r w:rsidRPr="00C13584">
        <w:rPr>
          <w:rFonts w:cs="Arial"/>
          <w:szCs w:val="20"/>
        </w:rPr>
        <w:t>V primeru odstopa po 2. ali 3. alineji prvega odstavka tega člena se šteje, da dobavitelj ne izpolnjuje pogodbenih obveznosti skladno z določili te pogodbe, zaradi česar je naročnik z odstopom upravičen unovčiti zavarovanje za dobro izvedbo pogodbenih obveznosti.</w:t>
      </w:r>
    </w:p>
    <w:p w:rsidR="00EB5296" w:rsidRPr="00C13584" w:rsidRDefault="00EB5296" w:rsidP="009C42A7">
      <w:pPr>
        <w:numPr>
          <w:ilvl w:val="12"/>
          <w:numId w:val="0"/>
        </w:numPr>
        <w:spacing w:line="260" w:lineRule="atLeast"/>
        <w:jc w:val="both"/>
        <w:rPr>
          <w:rFonts w:cs="Arial"/>
          <w:szCs w:val="20"/>
        </w:rPr>
      </w:pPr>
    </w:p>
    <w:p w:rsidR="008C56C9" w:rsidRPr="00C13584" w:rsidRDefault="008C56C9"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EB5296" w:rsidRPr="00C13584" w:rsidRDefault="00EB5296" w:rsidP="009C42A7">
      <w:pPr>
        <w:spacing w:line="260" w:lineRule="atLeast"/>
        <w:jc w:val="both"/>
        <w:rPr>
          <w:rFonts w:cs="Arial"/>
          <w:szCs w:val="20"/>
        </w:rPr>
      </w:pPr>
    </w:p>
    <w:p w:rsidR="00EB5296" w:rsidRPr="00C13584" w:rsidRDefault="00EB5296" w:rsidP="009C42A7">
      <w:pPr>
        <w:spacing w:line="260" w:lineRule="atLeast"/>
        <w:jc w:val="both"/>
        <w:rPr>
          <w:rFonts w:cs="Arial"/>
          <w:szCs w:val="20"/>
        </w:rPr>
      </w:pPr>
      <w:r w:rsidRPr="00C13584">
        <w:rPr>
          <w:rFonts w:cs="Arial"/>
          <w:szCs w:val="20"/>
        </w:rPr>
        <w:t>Dobavitelj je na poziv naročnika pri izvajanju predmetnega javnega naročila oziroma te pogodbe, v roku 8 (osmih) dni od prejema poziva, naročniku posredovati podatke o:</w:t>
      </w:r>
    </w:p>
    <w:p w:rsidR="00EB5296" w:rsidRPr="00C13584" w:rsidRDefault="00EB5296" w:rsidP="009C42A7">
      <w:pPr>
        <w:spacing w:line="260" w:lineRule="atLeast"/>
        <w:jc w:val="both"/>
        <w:rPr>
          <w:rFonts w:cs="Arial"/>
          <w:szCs w:val="20"/>
        </w:rPr>
      </w:pPr>
    </w:p>
    <w:p w:rsidR="00EB5296" w:rsidRPr="00C13584" w:rsidRDefault="00EB5296"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svojih ustanoviteljih, družbenikih, delničarjih, komandistih ali drugih lastnikih in podatke o lastniških deležih navedenih oseb,</w:t>
      </w:r>
    </w:p>
    <w:p w:rsidR="00EB5296" w:rsidRPr="00C13584" w:rsidRDefault="00EB5296"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gospodarskih subjektih, za katere se glede na določbe zakona, ki ureja gospodarske družbe, šteje, da so z njim povezane družbe.</w:t>
      </w:r>
    </w:p>
    <w:p w:rsidR="00EB5296" w:rsidRPr="00C13584" w:rsidRDefault="00EB5296" w:rsidP="009C42A7">
      <w:pPr>
        <w:numPr>
          <w:ilvl w:val="12"/>
          <w:numId w:val="0"/>
        </w:numPr>
        <w:spacing w:line="260" w:lineRule="atLeast"/>
        <w:jc w:val="both"/>
        <w:rPr>
          <w:rFonts w:cs="Arial"/>
          <w:szCs w:val="20"/>
        </w:rPr>
      </w:pPr>
    </w:p>
    <w:p w:rsidR="00EB5296" w:rsidRPr="00C13584" w:rsidRDefault="00EB5296"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B951BC" w:rsidRPr="00C13584" w:rsidRDefault="00B951BC" w:rsidP="009C42A7">
      <w:pPr>
        <w:numPr>
          <w:ilvl w:val="12"/>
          <w:numId w:val="0"/>
        </w:numPr>
        <w:spacing w:line="260" w:lineRule="atLeast"/>
        <w:jc w:val="both"/>
        <w:rPr>
          <w:rFonts w:cs="Arial"/>
          <w:color w:val="000000"/>
          <w:szCs w:val="20"/>
        </w:rPr>
      </w:pPr>
    </w:p>
    <w:p w:rsidR="00EB5296" w:rsidRPr="00C13584" w:rsidRDefault="00EB5296" w:rsidP="009C42A7">
      <w:pPr>
        <w:numPr>
          <w:ilvl w:val="12"/>
          <w:numId w:val="0"/>
        </w:numPr>
        <w:spacing w:line="260" w:lineRule="atLeast"/>
        <w:jc w:val="both"/>
        <w:rPr>
          <w:rFonts w:cs="Arial"/>
          <w:color w:val="000000"/>
          <w:szCs w:val="20"/>
        </w:rPr>
      </w:pPr>
      <w:r w:rsidRPr="00C13584">
        <w:rPr>
          <w:rFonts w:cs="Arial"/>
          <w:color w:val="000000"/>
          <w:szCs w:val="20"/>
        </w:rPr>
        <w:t>V primeru, da se ugotovi, da je pri izvedbi javnega naročila, na podlagi katerega je podpisana ta pogodba ali pri izvajanju te pogodbe kdo v imenu ali na račun druge pogodbene stranke, predstavniku ali posredniku naročnika</w:t>
      </w:r>
      <w:r w:rsidR="00F67EC5">
        <w:rPr>
          <w:rFonts w:cs="Arial"/>
          <w:color w:val="000000"/>
          <w:szCs w:val="20"/>
        </w:rPr>
        <w:t xml:space="preserve"> ali naročnika-sofinancerja</w:t>
      </w:r>
      <w:r w:rsidRPr="00C13584">
        <w:rPr>
          <w:rFonts w:cs="Arial"/>
          <w:color w:val="00000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EB5296" w:rsidRPr="00C13584" w:rsidRDefault="00EB5296" w:rsidP="009C42A7">
      <w:pPr>
        <w:numPr>
          <w:ilvl w:val="12"/>
          <w:numId w:val="0"/>
        </w:numPr>
        <w:spacing w:line="260" w:lineRule="atLeast"/>
        <w:jc w:val="both"/>
        <w:rPr>
          <w:rFonts w:cs="Arial"/>
          <w:color w:val="000000"/>
          <w:szCs w:val="20"/>
        </w:rPr>
      </w:pPr>
    </w:p>
    <w:p w:rsidR="00EB5296" w:rsidRPr="00C13584" w:rsidRDefault="00EB5296" w:rsidP="009C42A7">
      <w:pPr>
        <w:numPr>
          <w:ilvl w:val="12"/>
          <w:numId w:val="0"/>
        </w:numPr>
        <w:spacing w:line="260" w:lineRule="atLeast"/>
        <w:jc w:val="both"/>
        <w:rPr>
          <w:rFonts w:cs="Arial"/>
          <w:color w:val="000000"/>
          <w:szCs w:val="20"/>
        </w:rPr>
      </w:pPr>
      <w:r w:rsidRPr="00C13584">
        <w:rPr>
          <w:rFonts w:cs="Arial"/>
          <w:color w:val="00000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B5296" w:rsidRPr="00C13584" w:rsidRDefault="00EB5296" w:rsidP="009C42A7">
      <w:pPr>
        <w:numPr>
          <w:ilvl w:val="12"/>
          <w:numId w:val="0"/>
        </w:numPr>
        <w:spacing w:line="260" w:lineRule="atLeast"/>
        <w:jc w:val="both"/>
        <w:rPr>
          <w:rFonts w:cs="Arial"/>
          <w:szCs w:val="20"/>
        </w:rPr>
      </w:pPr>
    </w:p>
    <w:p w:rsidR="00BE6A82" w:rsidRPr="00C13584" w:rsidRDefault="00D35891"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rsidR="00A0345D" w:rsidRPr="00C13584" w:rsidRDefault="00A0345D" w:rsidP="009C42A7">
      <w:pPr>
        <w:pStyle w:val="Telobesedila"/>
        <w:numPr>
          <w:ilvl w:val="12"/>
          <w:numId w:val="0"/>
        </w:numPr>
        <w:spacing w:line="260" w:lineRule="atLeast"/>
        <w:jc w:val="both"/>
        <w:rPr>
          <w:rFonts w:ascii="Arial" w:hAnsi="Arial" w:cs="Arial"/>
          <w:sz w:val="20"/>
        </w:rPr>
      </w:pPr>
    </w:p>
    <w:p w:rsidR="00A0345D"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Pogodben</w:t>
      </w:r>
      <w:r w:rsidR="00860735">
        <w:rPr>
          <w:rFonts w:ascii="Arial" w:hAnsi="Arial" w:cs="Arial"/>
          <w:sz w:val="20"/>
        </w:rPr>
        <w:t>i</w:t>
      </w:r>
      <w:r w:rsidRPr="00C13584">
        <w:rPr>
          <w:rFonts w:ascii="Arial" w:hAnsi="Arial" w:cs="Arial"/>
          <w:sz w:val="20"/>
        </w:rPr>
        <w:t xml:space="preserve"> strank</w:t>
      </w:r>
      <w:r w:rsidR="00860735">
        <w:rPr>
          <w:rFonts w:ascii="Arial" w:hAnsi="Arial" w:cs="Arial"/>
          <w:sz w:val="20"/>
        </w:rPr>
        <w:t>i</w:t>
      </w:r>
      <w:r w:rsidRPr="00C13584">
        <w:rPr>
          <w:rFonts w:ascii="Arial" w:hAnsi="Arial" w:cs="Arial"/>
          <w:sz w:val="20"/>
        </w:rPr>
        <w:t xml:space="preserve"> bo</w:t>
      </w:r>
      <w:r w:rsidR="00860735">
        <w:rPr>
          <w:rFonts w:ascii="Arial" w:hAnsi="Arial" w:cs="Arial"/>
          <w:sz w:val="20"/>
        </w:rPr>
        <w:t>sta</w:t>
      </w:r>
      <w:r w:rsidRPr="00C13584">
        <w:rPr>
          <w:rFonts w:ascii="Arial" w:hAnsi="Arial" w:cs="Arial"/>
          <w:sz w:val="20"/>
        </w:rPr>
        <w:t xml:space="preserve"> pri tolmačenju posameznih določb pogodbe ter za ostala razmerja in vprašanja, ki niso urejena med strankama po tej pogodbi, uporabljal</w:t>
      </w:r>
      <w:r w:rsidR="00860735">
        <w:rPr>
          <w:rFonts w:ascii="Arial" w:hAnsi="Arial" w:cs="Arial"/>
          <w:sz w:val="20"/>
        </w:rPr>
        <w:t>i</w:t>
      </w:r>
      <w:r w:rsidRPr="00C13584">
        <w:rPr>
          <w:rFonts w:ascii="Arial" w:hAnsi="Arial" w:cs="Arial"/>
          <w:sz w:val="20"/>
        </w:rPr>
        <w:t xml:space="preserve"> Zakon o javnem naročanju (Uradni list RS, št. 91/15 in 14/18) v delu, ki ga ta zakon ne ureja pa se dogovori</w:t>
      </w:r>
      <w:r w:rsidR="00DC3177">
        <w:rPr>
          <w:rFonts w:ascii="Arial" w:hAnsi="Arial" w:cs="Arial"/>
          <w:sz w:val="20"/>
        </w:rPr>
        <w:t>jo</w:t>
      </w:r>
      <w:r w:rsidRPr="00C13584">
        <w:rPr>
          <w:rFonts w:ascii="Arial" w:hAnsi="Arial" w:cs="Arial"/>
          <w:sz w:val="20"/>
        </w:rPr>
        <w:t>, da bo</w:t>
      </w:r>
      <w:r w:rsidR="00DC3177">
        <w:rPr>
          <w:rFonts w:ascii="Arial" w:hAnsi="Arial" w:cs="Arial"/>
          <w:sz w:val="20"/>
        </w:rPr>
        <w:t>do</w:t>
      </w:r>
      <w:r w:rsidRPr="00C13584">
        <w:rPr>
          <w:rFonts w:ascii="Arial" w:hAnsi="Arial" w:cs="Arial"/>
          <w:sz w:val="20"/>
        </w:rPr>
        <w:t xml:space="preserve"> uporabljali Obligacijski zakonik (Uradni list RS, št. 97/07 – uradno prečiščeno besedilo, 64/16 – odl. US in 20/18 – OROZ631).</w:t>
      </w:r>
    </w:p>
    <w:p w:rsidR="00A0345D" w:rsidRPr="00C13584" w:rsidRDefault="00A0345D" w:rsidP="009C42A7">
      <w:pPr>
        <w:pStyle w:val="Telobesedila"/>
        <w:numPr>
          <w:ilvl w:val="12"/>
          <w:numId w:val="0"/>
        </w:numPr>
        <w:spacing w:line="260" w:lineRule="atLeast"/>
        <w:jc w:val="both"/>
        <w:rPr>
          <w:rFonts w:ascii="Arial" w:hAnsi="Arial" w:cs="Arial"/>
          <w:sz w:val="20"/>
        </w:rPr>
      </w:pPr>
    </w:p>
    <w:p w:rsidR="00A0345D"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Pogodba se lahko spremeni ali dopolni s pisnim aneksom, ki ga sporazumno sprejme</w:t>
      </w:r>
      <w:r w:rsidR="00EE0A81">
        <w:rPr>
          <w:rFonts w:ascii="Arial" w:hAnsi="Arial" w:cs="Arial"/>
          <w:sz w:val="20"/>
        </w:rPr>
        <w:t>jo</w:t>
      </w:r>
      <w:r w:rsidRPr="00C13584">
        <w:rPr>
          <w:rFonts w:ascii="Arial" w:hAnsi="Arial" w:cs="Arial"/>
          <w:sz w:val="20"/>
        </w:rPr>
        <w:t xml:space="preserve"> in podpiše</w:t>
      </w:r>
      <w:r w:rsidR="00EE0A81">
        <w:rPr>
          <w:rFonts w:ascii="Arial" w:hAnsi="Arial" w:cs="Arial"/>
          <w:sz w:val="20"/>
        </w:rPr>
        <w:t>jo</w:t>
      </w:r>
      <w:r w:rsidRPr="00C13584">
        <w:rPr>
          <w:rFonts w:ascii="Arial" w:hAnsi="Arial" w:cs="Arial"/>
          <w:sz w:val="20"/>
        </w:rPr>
        <w:t xml:space="preserve">  podpisni</w:t>
      </w:r>
      <w:r w:rsidR="00EE0A81">
        <w:rPr>
          <w:rFonts w:ascii="Arial" w:hAnsi="Arial" w:cs="Arial"/>
          <w:sz w:val="20"/>
        </w:rPr>
        <w:t>k</w:t>
      </w:r>
      <w:r w:rsidRPr="00C13584">
        <w:rPr>
          <w:rFonts w:ascii="Arial" w:hAnsi="Arial" w:cs="Arial"/>
          <w:sz w:val="20"/>
        </w:rPr>
        <w:t>i pogodbe. Za spremembo kontaktnih podatkov in spremembo skrbnikov pogodbe je dovolj</w:t>
      </w:r>
      <w:r w:rsidR="00EE0A81">
        <w:rPr>
          <w:rFonts w:ascii="Arial" w:hAnsi="Arial" w:cs="Arial"/>
          <w:sz w:val="20"/>
        </w:rPr>
        <w:t xml:space="preserve"> medsebojno</w:t>
      </w:r>
      <w:r w:rsidRPr="00C13584">
        <w:rPr>
          <w:rFonts w:ascii="Arial" w:hAnsi="Arial" w:cs="Arial"/>
          <w:sz w:val="20"/>
        </w:rPr>
        <w:t xml:space="preserve"> pisno obvestilo.</w:t>
      </w:r>
    </w:p>
    <w:p w:rsidR="00A0345D" w:rsidRPr="00C13584" w:rsidRDefault="00A0345D" w:rsidP="009C42A7">
      <w:pPr>
        <w:pStyle w:val="Telobesedila"/>
        <w:numPr>
          <w:ilvl w:val="12"/>
          <w:numId w:val="0"/>
        </w:numPr>
        <w:spacing w:line="260" w:lineRule="atLeast"/>
        <w:jc w:val="both"/>
        <w:rPr>
          <w:rFonts w:ascii="Arial" w:hAnsi="Arial" w:cs="Arial"/>
          <w:sz w:val="20"/>
        </w:rPr>
      </w:pPr>
    </w:p>
    <w:p w:rsidR="00D335CB"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Če katerokoli od določil pogodbe je ali postane neveljavno, to ne vpliva na ostala določila pogodbe. Neveljavno določilo se nadomesti z veljavnim, ki mora čimbolj ustrezati namenu, ki ga je želelo doseči neveljavno.</w:t>
      </w:r>
    </w:p>
    <w:p w:rsidR="00A0345D" w:rsidRPr="00C13584" w:rsidRDefault="00A0345D" w:rsidP="009C42A7">
      <w:pPr>
        <w:pStyle w:val="Telobesedila"/>
        <w:numPr>
          <w:ilvl w:val="12"/>
          <w:numId w:val="0"/>
        </w:numPr>
        <w:spacing w:line="260" w:lineRule="atLeast"/>
        <w:jc w:val="both"/>
        <w:rPr>
          <w:rFonts w:ascii="Arial" w:hAnsi="Arial" w:cs="Arial"/>
          <w:sz w:val="20"/>
        </w:rPr>
      </w:pPr>
    </w:p>
    <w:p w:rsidR="00A0345D" w:rsidRPr="00C13584" w:rsidRDefault="00A0345D" w:rsidP="009C42A7">
      <w:pPr>
        <w:pStyle w:val="pogodbaleni"/>
        <w:numPr>
          <w:ilvl w:val="0"/>
          <w:numId w:val="8"/>
        </w:numPr>
        <w:spacing w:before="0" w:after="0" w:line="260" w:lineRule="atLeast"/>
        <w:ind w:left="360"/>
        <w:rPr>
          <w:rFonts w:cs="Arial"/>
          <w:color w:val="000000"/>
          <w:szCs w:val="20"/>
        </w:rPr>
      </w:pPr>
      <w:bookmarkStart w:id="6" w:name="_Hlk14342931"/>
      <w:r w:rsidRPr="00C13584">
        <w:rPr>
          <w:rFonts w:cs="Arial"/>
          <w:color w:val="000000"/>
          <w:szCs w:val="20"/>
        </w:rPr>
        <w:t>člen</w:t>
      </w:r>
    </w:p>
    <w:bookmarkEnd w:id="6"/>
    <w:p w:rsidR="00A0345D" w:rsidRPr="00C13584" w:rsidRDefault="00A0345D" w:rsidP="009C42A7">
      <w:pPr>
        <w:pStyle w:val="Telobesedila"/>
        <w:numPr>
          <w:ilvl w:val="12"/>
          <w:numId w:val="0"/>
        </w:numPr>
        <w:spacing w:line="260" w:lineRule="atLeast"/>
        <w:jc w:val="both"/>
        <w:rPr>
          <w:rFonts w:ascii="Arial" w:hAnsi="Arial" w:cs="Arial"/>
          <w:sz w:val="20"/>
        </w:rPr>
      </w:pPr>
    </w:p>
    <w:p w:rsidR="00E36FD2"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Podpisni</w:t>
      </w:r>
      <w:r w:rsidR="001C6F5A">
        <w:rPr>
          <w:rFonts w:ascii="Arial" w:hAnsi="Arial" w:cs="Arial"/>
          <w:sz w:val="20"/>
        </w:rPr>
        <w:t>ki</w:t>
      </w:r>
      <w:r w:rsidRPr="00C13584">
        <w:rPr>
          <w:rFonts w:ascii="Arial" w:hAnsi="Arial" w:cs="Arial"/>
          <w:sz w:val="20"/>
        </w:rPr>
        <w:t xml:space="preserve"> pogodbe se zavezuje</w:t>
      </w:r>
      <w:r w:rsidR="001C6F5A">
        <w:rPr>
          <w:rFonts w:ascii="Arial" w:hAnsi="Arial" w:cs="Arial"/>
          <w:sz w:val="20"/>
        </w:rPr>
        <w:t>jo</w:t>
      </w:r>
      <w:r w:rsidRPr="00C13584">
        <w:rPr>
          <w:rFonts w:ascii="Arial" w:hAnsi="Arial" w:cs="Arial"/>
          <w:sz w:val="20"/>
        </w:rPr>
        <w:t>, da bo</w:t>
      </w:r>
      <w:r w:rsidR="001C6F5A">
        <w:rPr>
          <w:rFonts w:ascii="Arial" w:hAnsi="Arial" w:cs="Arial"/>
          <w:sz w:val="20"/>
        </w:rPr>
        <w:t>do</w:t>
      </w:r>
      <w:r w:rsidRPr="00C13584">
        <w:rPr>
          <w:rFonts w:ascii="Arial" w:hAnsi="Arial" w:cs="Arial"/>
          <w:sz w:val="20"/>
        </w:rPr>
        <w:t xml:space="preserve"> morebitne spore reševali sporazumno. Če to ne bo mogoče, spore rešuje stvarno pristojno sodišče v Ljubljani.</w:t>
      </w:r>
    </w:p>
    <w:p w:rsidR="00A0345D" w:rsidRPr="00C13584" w:rsidRDefault="00A0345D" w:rsidP="009C42A7">
      <w:pPr>
        <w:pStyle w:val="Telobesedila"/>
        <w:numPr>
          <w:ilvl w:val="12"/>
          <w:numId w:val="0"/>
        </w:numPr>
        <w:spacing w:line="260" w:lineRule="atLeast"/>
        <w:jc w:val="both"/>
        <w:rPr>
          <w:rFonts w:ascii="Arial" w:hAnsi="Arial" w:cs="Arial"/>
          <w:sz w:val="20"/>
        </w:rPr>
      </w:pPr>
    </w:p>
    <w:p w:rsidR="00A0345D" w:rsidRPr="00C13584" w:rsidRDefault="00A0345D" w:rsidP="009C42A7">
      <w:pPr>
        <w:pStyle w:val="Telobesedila"/>
        <w:tabs>
          <w:tab w:val="left" w:pos="4862"/>
        </w:tabs>
        <w:spacing w:line="260" w:lineRule="atLeast"/>
        <w:jc w:val="both"/>
        <w:rPr>
          <w:rFonts w:ascii="Arial" w:hAnsi="Arial" w:cs="Arial"/>
          <w:sz w:val="20"/>
        </w:rPr>
      </w:pPr>
    </w:p>
    <w:p w:rsidR="006371F9" w:rsidRPr="00C13584" w:rsidRDefault="006371F9" w:rsidP="009C42A7">
      <w:pPr>
        <w:pStyle w:val="Telobesedila"/>
        <w:tabs>
          <w:tab w:val="left" w:pos="4862"/>
        </w:tabs>
        <w:spacing w:line="260" w:lineRule="atLeast"/>
        <w:rPr>
          <w:rFonts w:ascii="Arial" w:hAnsi="Arial" w:cs="Arial"/>
          <w:sz w:val="20"/>
        </w:rPr>
      </w:pPr>
    </w:p>
    <w:p w:rsidR="005B4629" w:rsidRPr="00C13584" w:rsidRDefault="005B4629" w:rsidP="005B4629">
      <w:pPr>
        <w:pStyle w:val="pogodbaleni"/>
        <w:numPr>
          <w:ilvl w:val="0"/>
          <w:numId w:val="8"/>
        </w:numPr>
        <w:spacing w:before="0" w:after="0" w:line="260" w:lineRule="atLeast"/>
        <w:rPr>
          <w:rFonts w:cs="Arial"/>
          <w:color w:val="000000"/>
          <w:szCs w:val="20"/>
        </w:rPr>
      </w:pPr>
      <w:r w:rsidRPr="00C13584">
        <w:rPr>
          <w:rFonts w:cs="Arial"/>
          <w:color w:val="000000"/>
          <w:szCs w:val="20"/>
        </w:rPr>
        <w:t>člen</w:t>
      </w:r>
    </w:p>
    <w:p w:rsidR="005514EE" w:rsidRDefault="005514EE" w:rsidP="009C42A7">
      <w:pPr>
        <w:spacing w:line="260" w:lineRule="atLeast"/>
        <w:rPr>
          <w:rFonts w:cs="Arial"/>
          <w:bCs/>
          <w:szCs w:val="20"/>
        </w:rPr>
      </w:pPr>
    </w:p>
    <w:p w:rsidR="005B4629" w:rsidRPr="00C13584" w:rsidRDefault="005B4629" w:rsidP="009C42A7">
      <w:pPr>
        <w:spacing w:line="260" w:lineRule="atLeast"/>
        <w:rPr>
          <w:rFonts w:cs="Arial"/>
          <w:bCs/>
          <w:szCs w:val="20"/>
        </w:rPr>
      </w:pPr>
      <w:r w:rsidRPr="005B4629">
        <w:rPr>
          <w:rFonts w:cs="Arial"/>
          <w:bCs/>
          <w:szCs w:val="20"/>
        </w:rPr>
        <w:t xml:space="preserve">Pogodba je sklenjena v </w:t>
      </w:r>
      <w:r w:rsidR="003561C2">
        <w:rPr>
          <w:rFonts w:cs="Arial"/>
          <w:bCs/>
          <w:szCs w:val="20"/>
        </w:rPr>
        <w:t>treh</w:t>
      </w:r>
      <w:r w:rsidRPr="005B4629">
        <w:rPr>
          <w:rFonts w:cs="Arial"/>
          <w:bCs/>
          <w:szCs w:val="20"/>
        </w:rPr>
        <w:t xml:space="preserve"> (</w:t>
      </w:r>
      <w:r w:rsidR="003561C2">
        <w:rPr>
          <w:rFonts w:cs="Arial"/>
          <w:bCs/>
          <w:szCs w:val="20"/>
        </w:rPr>
        <w:t>3</w:t>
      </w:r>
      <w:r w:rsidRPr="005B4629">
        <w:rPr>
          <w:rFonts w:cs="Arial"/>
          <w:bCs/>
          <w:szCs w:val="20"/>
        </w:rPr>
        <w:t xml:space="preserve">) izvodih, od katerih prejme naročnik </w:t>
      </w:r>
      <w:r w:rsidR="003561C2">
        <w:rPr>
          <w:rFonts w:cs="Arial"/>
          <w:bCs/>
          <w:szCs w:val="20"/>
        </w:rPr>
        <w:t>dva</w:t>
      </w:r>
      <w:r>
        <w:rPr>
          <w:rFonts w:cs="Arial"/>
          <w:bCs/>
          <w:szCs w:val="20"/>
        </w:rPr>
        <w:t xml:space="preserve"> </w:t>
      </w:r>
      <w:r w:rsidRPr="005B4629">
        <w:rPr>
          <w:rFonts w:cs="Arial"/>
          <w:bCs/>
          <w:szCs w:val="20"/>
        </w:rPr>
        <w:t>(</w:t>
      </w:r>
      <w:r w:rsidR="003561C2">
        <w:rPr>
          <w:rFonts w:cs="Arial"/>
          <w:bCs/>
          <w:szCs w:val="20"/>
        </w:rPr>
        <w:t>2</w:t>
      </w:r>
      <w:r w:rsidRPr="005B4629">
        <w:rPr>
          <w:rFonts w:cs="Arial"/>
          <w:bCs/>
          <w:szCs w:val="20"/>
        </w:rPr>
        <w:t>) izvod</w:t>
      </w:r>
      <w:r w:rsidR="003561C2">
        <w:rPr>
          <w:rFonts w:cs="Arial"/>
          <w:bCs/>
          <w:szCs w:val="20"/>
        </w:rPr>
        <w:t>a in</w:t>
      </w:r>
      <w:r w:rsidRPr="005B4629">
        <w:rPr>
          <w:rFonts w:cs="Arial"/>
          <w:bCs/>
          <w:szCs w:val="20"/>
        </w:rPr>
        <w:t xml:space="preserve"> izvajalec </w:t>
      </w:r>
      <w:r>
        <w:rPr>
          <w:rFonts w:cs="Arial"/>
          <w:bCs/>
          <w:szCs w:val="20"/>
        </w:rPr>
        <w:t>en (1</w:t>
      </w:r>
      <w:r w:rsidR="003561C2">
        <w:rPr>
          <w:rFonts w:cs="Arial"/>
          <w:bCs/>
          <w:szCs w:val="20"/>
        </w:rPr>
        <w:t>)</w:t>
      </w:r>
      <w:r w:rsidR="00354238">
        <w:rPr>
          <w:rFonts w:cs="Arial"/>
          <w:bCs/>
          <w:szCs w:val="20"/>
        </w:rPr>
        <w:t xml:space="preserve"> izvod</w:t>
      </w:r>
      <w:r w:rsidR="003561C2">
        <w:rPr>
          <w:rFonts w:cs="Arial"/>
          <w:bCs/>
          <w:szCs w:val="20"/>
        </w:rPr>
        <w:t>.</w:t>
      </w:r>
    </w:p>
    <w:p w:rsidR="00E90072" w:rsidRPr="00C13584" w:rsidRDefault="00E90072" w:rsidP="009C42A7">
      <w:pPr>
        <w:numPr>
          <w:ilvl w:val="12"/>
          <w:numId w:val="0"/>
        </w:numPr>
        <w:spacing w:line="260" w:lineRule="atLeast"/>
        <w:rPr>
          <w:rFonts w:cs="Arial"/>
          <w:szCs w:val="20"/>
        </w:rPr>
      </w:pPr>
    </w:p>
    <w:p w:rsidR="00E90072" w:rsidRDefault="00E90072" w:rsidP="009C42A7">
      <w:pPr>
        <w:numPr>
          <w:ilvl w:val="12"/>
          <w:numId w:val="0"/>
        </w:numPr>
        <w:spacing w:line="260" w:lineRule="atLeast"/>
        <w:rPr>
          <w:rFonts w:cs="Arial"/>
          <w:szCs w:val="20"/>
        </w:rPr>
      </w:pPr>
    </w:p>
    <w:p w:rsidR="00167A2E" w:rsidRDefault="00167A2E" w:rsidP="009C42A7">
      <w:pPr>
        <w:numPr>
          <w:ilvl w:val="12"/>
          <w:numId w:val="0"/>
        </w:numPr>
        <w:spacing w:line="260" w:lineRule="atLeast"/>
        <w:rPr>
          <w:rFonts w:cs="Arial"/>
          <w:szCs w:val="20"/>
        </w:rPr>
      </w:pPr>
    </w:p>
    <w:p w:rsidR="00167A2E" w:rsidRDefault="00167A2E" w:rsidP="009C42A7">
      <w:pPr>
        <w:numPr>
          <w:ilvl w:val="12"/>
          <w:numId w:val="0"/>
        </w:numPr>
        <w:spacing w:line="260" w:lineRule="atLeast"/>
        <w:rPr>
          <w:rFonts w:cs="Arial"/>
          <w:szCs w:val="20"/>
        </w:rPr>
      </w:pPr>
      <w:r>
        <w:rPr>
          <w:rFonts w:cs="Arial"/>
          <w:szCs w:val="20"/>
        </w:rPr>
        <w:t xml:space="preserve">Kraj: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Kraj:</w:t>
      </w:r>
    </w:p>
    <w:p w:rsidR="00167A2E" w:rsidRDefault="00167A2E" w:rsidP="009C42A7">
      <w:pPr>
        <w:numPr>
          <w:ilvl w:val="12"/>
          <w:numId w:val="0"/>
        </w:numPr>
        <w:spacing w:line="260" w:lineRule="atLeast"/>
        <w:rPr>
          <w:rFonts w:cs="Arial"/>
          <w:szCs w:val="20"/>
        </w:rPr>
      </w:pPr>
    </w:p>
    <w:p w:rsidR="00167A2E" w:rsidRDefault="00167A2E" w:rsidP="009C42A7">
      <w:pPr>
        <w:numPr>
          <w:ilvl w:val="12"/>
          <w:numId w:val="0"/>
        </w:numPr>
        <w:spacing w:line="260" w:lineRule="atLeast"/>
        <w:rPr>
          <w:rFonts w:cs="Arial"/>
          <w:szCs w:val="20"/>
        </w:rPr>
      </w:pPr>
    </w:p>
    <w:p w:rsidR="00167A2E" w:rsidRDefault="00167A2E" w:rsidP="009C42A7">
      <w:pPr>
        <w:numPr>
          <w:ilvl w:val="12"/>
          <w:numId w:val="0"/>
        </w:numPr>
        <w:spacing w:line="260" w:lineRule="atLeast"/>
        <w:rPr>
          <w:rFonts w:cs="Arial"/>
          <w:szCs w:val="20"/>
        </w:rPr>
      </w:pPr>
      <w:r>
        <w:rPr>
          <w:rFonts w:cs="Arial"/>
          <w:szCs w:val="20"/>
        </w:rPr>
        <w:t>Datum:</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Datum:</w:t>
      </w:r>
    </w:p>
    <w:p w:rsidR="00167A2E" w:rsidRDefault="00167A2E" w:rsidP="009C42A7">
      <w:pPr>
        <w:numPr>
          <w:ilvl w:val="12"/>
          <w:numId w:val="0"/>
        </w:numPr>
        <w:spacing w:line="260" w:lineRule="atLeast"/>
        <w:rPr>
          <w:rFonts w:cs="Arial"/>
          <w:szCs w:val="20"/>
        </w:rPr>
      </w:pPr>
    </w:p>
    <w:p w:rsidR="00167A2E" w:rsidRDefault="00167A2E" w:rsidP="009C42A7">
      <w:pPr>
        <w:numPr>
          <w:ilvl w:val="12"/>
          <w:numId w:val="0"/>
        </w:numPr>
        <w:spacing w:line="260" w:lineRule="atLeast"/>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Številka:</w:t>
      </w:r>
    </w:p>
    <w:p w:rsidR="00167A2E" w:rsidRDefault="00167A2E" w:rsidP="009C42A7">
      <w:pPr>
        <w:numPr>
          <w:ilvl w:val="12"/>
          <w:numId w:val="0"/>
        </w:numPr>
        <w:spacing w:line="260" w:lineRule="atLeast"/>
        <w:rPr>
          <w:rFonts w:cs="Arial"/>
          <w:szCs w:val="20"/>
        </w:rPr>
      </w:pPr>
    </w:p>
    <w:p w:rsidR="00167A2E" w:rsidRDefault="00167A2E" w:rsidP="009C42A7">
      <w:pPr>
        <w:numPr>
          <w:ilvl w:val="12"/>
          <w:numId w:val="0"/>
        </w:numPr>
        <w:spacing w:line="260" w:lineRule="atLeast"/>
        <w:rPr>
          <w:rFonts w:cs="Arial"/>
          <w:szCs w:val="20"/>
        </w:rPr>
      </w:pPr>
    </w:p>
    <w:p w:rsidR="00167A2E" w:rsidRDefault="00167A2E" w:rsidP="009C42A7">
      <w:pPr>
        <w:numPr>
          <w:ilvl w:val="12"/>
          <w:numId w:val="0"/>
        </w:numPr>
        <w:spacing w:line="260" w:lineRule="atLeast"/>
        <w:rPr>
          <w:rFonts w:cs="Arial"/>
          <w:szCs w:val="20"/>
        </w:rPr>
      </w:pPr>
      <w:r>
        <w:rPr>
          <w:rFonts w:cs="Arial"/>
          <w:szCs w:val="20"/>
        </w:rPr>
        <w:t xml:space="preserve">Dobavitelj: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Naročnik:</w:t>
      </w:r>
    </w:p>
    <w:p w:rsidR="00167A2E" w:rsidRDefault="00167A2E" w:rsidP="009C42A7">
      <w:pPr>
        <w:numPr>
          <w:ilvl w:val="12"/>
          <w:numId w:val="0"/>
        </w:numPr>
        <w:spacing w:line="260" w:lineRule="atLeast"/>
        <w:rPr>
          <w:rFonts w:cs="Arial"/>
          <w:szCs w:val="20"/>
        </w:rPr>
      </w:pPr>
    </w:p>
    <w:p w:rsidR="00167A2E" w:rsidRDefault="00167A2E" w:rsidP="009C42A7">
      <w:pPr>
        <w:numPr>
          <w:ilvl w:val="12"/>
          <w:numId w:val="0"/>
        </w:numPr>
        <w:spacing w:line="260" w:lineRule="atLeast"/>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Republika Slovenija, </w:t>
      </w:r>
    </w:p>
    <w:p w:rsidR="00167A2E" w:rsidRDefault="00167A2E" w:rsidP="009C42A7">
      <w:pPr>
        <w:numPr>
          <w:ilvl w:val="12"/>
          <w:numId w:val="0"/>
        </w:numPr>
        <w:spacing w:line="260" w:lineRule="atLeast"/>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Ministrstvo za delo, družino, socialne                </w:t>
      </w:r>
    </w:p>
    <w:p w:rsidR="00167A2E" w:rsidRPr="00C13584" w:rsidRDefault="00167A2E" w:rsidP="009C42A7">
      <w:pPr>
        <w:numPr>
          <w:ilvl w:val="12"/>
          <w:numId w:val="0"/>
        </w:numPr>
        <w:spacing w:line="260" w:lineRule="atLeast"/>
        <w:rPr>
          <w:rFonts w:cs="Arial"/>
          <w:szCs w:val="20"/>
        </w:rPr>
      </w:pPr>
      <w:r>
        <w:rPr>
          <w:rFonts w:cs="Arial"/>
          <w:szCs w:val="20"/>
        </w:rPr>
        <w:t xml:space="preserve">                                                                                                      Zadeve in enake možnosti</w:t>
      </w:r>
    </w:p>
    <w:p w:rsidR="00E90072" w:rsidRPr="00C13584" w:rsidRDefault="00E90072" w:rsidP="009C42A7">
      <w:pPr>
        <w:numPr>
          <w:ilvl w:val="12"/>
          <w:numId w:val="0"/>
        </w:numPr>
        <w:spacing w:line="260" w:lineRule="atLeast"/>
        <w:rPr>
          <w:rFonts w:cs="Arial"/>
          <w:szCs w:val="20"/>
        </w:rPr>
      </w:pPr>
    </w:p>
    <w:p w:rsidR="00E90072" w:rsidRPr="00C13584" w:rsidRDefault="00E90072" w:rsidP="009C42A7">
      <w:pPr>
        <w:numPr>
          <w:ilvl w:val="12"/>
          <w:numId w:val="0"/>
        </w:numPr>
        <w:spacing w:line="260" w:lineRule="atLeast"/>
        <w:rPr>
          <w:rFonts w:cs="Arial"/>
          <w:szCs w:val="20"/>
        </w:rPr>
      </w:pPr>
    </w:p>
    <w:p w:rsidR="002120FA" w:rsidRPr="00C13584" w:rsidRDefault="002120FA" w:rsidP="009C42A7">
      <w:pPr>
        <w:numPr>
          <w:ilvl w:val="12"/>
          <w:numId w:val="0"/>
        </w:numPr>
        <w:spacing w:line="260" w:lineRule="atLeast"/>
        <w:rPr>
          <w:rFonts w:cs="Arial"/>
          <w:szCs w:val="20"/>
        </w:rPr>
      </w:pPr>
    </w:p>
    <w:p w:rsidR="00C13B04" w:rsidRDefault="00C13B04" w:rsidP="009C42A7">
      <w:pPr>
        <w:tabs>
          <w:tab w:val="left" w:pos="0"/>
        </w:tabs>
        <w:spacing w:line="260" w:lineRule="atLeast"/>
        <w:jc w:val="both"/>
        <w:rPr>
          <w:rFonts w:cs="Arial"/>
          <w:szCs w:val="20"/>
        </w:rPr>
      </w:pPr>
    </w:p>
    <w:p w:rsidR="00167A2E" w:rsidRPr="00FE2565" w:rsidRDefault="00167A2E" w:rsidP="009C42A7">
      <w:pPr>
        <w:tabs>
          <w:tab w:val="left" w:pos="0"/>
        </w:tabs>
        <w:spacing w:line="260" w:lineRule="atLeast"/>
        <w:jc w:val="both"/>
        <w:rPr>
          <w:rFonts w:cs="Arial"/>
          <w:szCs w:val="20"/>
        </w:rPr>
      </w:pPr>
    </w:p>
    <w:sectPr w:rsidR="00167A2E" w:rsidRPr="00FE2565" w:rsidSect="00E0770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5A0" w:rsidRDefault="003D65A0" w:rsidP="00A71F03">
      <w:pPr>
        <w:spacing w:line="240" w:lineRule="auto"/>
      </w:pPr>
      <w:r>
        <w:separator/>
      </w:r>
    </w:p>
  </w:endnote>
  <w:endnote w:type="continuationSeparator" w:id="0">
    <w:p w:rsidR="003D65A0" w:rsidRDefault="003D65A0" w:rsidP="00A71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ntique Olive Bold">
    <w:charset w:val="00"/>
    <w:family w:val="swiss"/>
    <w:pitch w:val="variable"/>
  </w:font>
  <w:font w:name="Mangal">
    <w:altName w:val="Courier New"/>
    <w:panose1 w:val="00000400000000000000"/>
    <w:charset w:val="01"/>
    <w:family w:val="roman"/>
    <w:pitch w:val="variable"/>
    <w:sig w:usb0="00002000" w:usb1="00000000" w:usb2="00000000" w:usb3="00000000" w:csb0="00000000"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AE1" w:rsidRDefault="00835A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240" w:rsidRPr="00E90072" w:rsidRDefault="00332197" w:rsidP="00DA6114">
    <w:pPr>
      <w:pBdr>
        <w:top w:val="single" w:sz="4" w:space="1" w:color="auto"/>
      </w:pBdr>
      <w:tabs>
        <w:tab w:val="center" w:pos="4536"/>
        <w:tab w:val="right" w:pos="9072"/>
      </w:tabs>
      <w:spacing w:line="260" w:lineRule="atLeast"/>
      <w:rPr>
        <w:sz w:val="16"/>
        <w:szCs w:val="16"/>
      </w:rPr>
    </w:pPr>
    <w:r>
      <w:rPr>
        <w:sz w:val="16"/>
      </w:rPr>
      <w:t>STREŽNIKI-CSD/20</w:t>
    </w:r>
    <w:r w:rsidR="003561C2">
      <w:rPr>
        <w:sz w:val="16"/>
      </w:rPr>
      <w:t>20</w:t>
    </w:r>
    <w:r w:rsidR="00DA6114" w:rsidRPr="00E90072">
      <w:rPr>
        <w:sz w:val="16"/>
        <w:szCs w:val="16"/>
      </w:rPr>
      <w:tab/>
    </w:r>
    <w:r w:rsidR="00DA6114" w:rsidRPr="00E90072">
      <w:rPr>
        <w:sz w:val="16"/>
        <w:szCs w:val="16"/>
      </w:rPr>
      <w:tab/>
    </w:r>
    <w:r w:rsidR="00874FD3" w:rsidRPr="00E90072">
      <w:rPr>
        <w:sz w:val="16"/>
        <w:szCs w:val="16"/>
      </w:rPr>
      <w:t>Stran</w:t>
    </w:r>
    <w:r w:rsidR="001363AF" w:rsidRPr="00E90072">
      <w:rPr>
        <w:sz w:val="16"/>
        <w:szCs w:val="16"/>
      </w:rPr>
      <w:t xml:space="preserve"> </w:t>
    </w:r>
    <w:r w:rsidR="00055240" w:rsidRPr="00E90072">
      <w:rPr>
        <w:sz w:val="16"/>
        <w:szCs w:val="16"/>
      </w:rPr>
      <w:fldChar w:fldCharType="begin"/>
    </w:r>
    <w:r w:rsidR="00055240" w:rsidRPr="00E90072">
      <w:rPr>
        <w:sz w:val="16"/>
        <w:szCs w:val="16"/>
      </w:rPr>
      <w:instrText>PAGE   \* MERGEFORMAT</w:instrText>
    </w:r>
    <w:r w:rsidR="00055240" w:rsidRPr="00E90072">
      <w:rPr>
        <w:sz w:val="16"/>
        <w:szCs w:val="16"/>
      </w:rPr>
      <w:fldChar w:fldCharType="separate"/>
    </w:r>
    <w:r w:rsidR="004A299D">
      <w:rPr>
        <w:noProof/>
        <w:sz w:val="16"/>
        <w:szCs w:val="16"/>
      </w:rPr>
      <w:t>7</w:t>
    </w:r>
    <w:r w:rsidR="00055240" w:rsidRPr="00E90072">
      <w:rPr>
        <w:sz w:val="16"/>
        <w:szCs w:val="16"/>
      </w:rPr>
      <w:fldChar w:fldCharType="end"/>
    </w:r>
    <w:r w:rsidR="00874FD3" w:rsidRPr="00E90072">
      <w:rPr>
        <w:sz w:val="16"/>
        <w:szCs w:val="16"/>
      </w:rPr>
      <w:t xml:space="preserve"> od </w:t>
    </w:r>
    <w:r w:rsidR="00712D44" w:rsidRPr="00E90072">
      <w:rPr>
        <w:sz w:val="16"/>
        <w:szCs w:val="16"/>
      </w:rPr>
      <w:fldChar w:fldCharType="begin"/>
    </w:r>
    <w:r w:rsidR="00712D44" w:rsidRPr="00E90072">
      <w:rPr>
        <w:sz w:val="16"/>
        <w:szCs w:val="16"/>
      </w:rPr>
      <w:instrText xml:space="preserve"> NUMPAGES  \* Arabic  \* MERGEFORMAT </w:instrText>
    </w:r>
    <w:r w:rsidR="00712D44" w:rsidRPr="00E90072">
      <w:rPr>
        <w:sz w:val="16"/>
        <w:szCs w:val="16"/>
      </w:rPr>
      <w:fldChar w:fldCharType="separate"/>
    </w:r>
    <w:r w:rsidR="004A299D">
      <w:rPr>
        <w:noProof/>
        <w:sz w:val="16"/>
        <w:szCs w:val="16"/>
      </w:rPr>
      <w:t>10</w:t>
    </w:r>
    <w:r w:rsidR="00712D44" w:rsidRPr="00E9007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AE1" w:rsidRDefault="00835A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5A0" w:rsidRDefault="003D65A0" w:rsidP="00A71F03">
      <w:pPr>
        <w:spacing w:line="240" w:lineRule="auto"/>
      </w:pPr>
      <w:r>
        <w:separator/>
      </w:r>
    </w:p>
  </w:footnote>
  <w:footnote w:type="continuationSeparator" w:id="0">
    <w:p w:rsidR="003D65A0" w:rsidRDefault="003D65A0" w:rsidP="00A71F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AE1" w:rsidRDefault="00835A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240" w:rsidRPr="007F0343" w:rsidRDefault="002214DA" w:rsidP="00D35891">
    <w:pPr>
      <w:pStyle w:val="Glava"/>
      <w:pBdr>
        <w:bottom w:val="single" w:sz="4" w:space="1" w:color="auto"/>
      </w:pBdr>
    </w:pPr>
    <w:r>
      <w:t>Vzorec</w:t>
    </w:r>
    <w:r w:rsidR="00055240" w:rsidRPr="007F0343">
      <w:t xml:space="preserve"> pogodbe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740" w:rsidRDefault="00921740" w:rsidP="00921740">
    <w:pPr>
      <w:pStyle w:val="Glava"/>
      <w:rPr>
        <w:rFonts w:cs="Arial"/>
      </w:rPr>
    </w:pPr>
  </w:p>
  <w:p w:rsidR="005969EE" w:rsidRDefault="005969EE" w:rsidP="00921740">
    <w:pPr>
      <w:pStyle w:val="Glava"/>
      <w:rPr>
        <w:rFonts w:cs="Arial"/>
      </w:rPr>
    </w:pPr>
  </w:p>
  <w:p w:rsidR="00E07709" w:rsidRPr="007F0343" w:rsidRDefault="005969EE" w:rsidP="00921740">
    <w:pPr>
      <w:pStyle w:val="Glava"/>
      <w:pBdr>
        <w:bottom w:val="single" w:sz="4" w:space="1" w:color="auto"/>
      </w:pBdr>
    </w:pPr>
    <w:r>
      <w:rPr>
        <w:rFonts w:cs="Arial"/>
      </w:rPr>
      <w:t>Vzorec</w:t>
    </w:r>
    <w:r w:rsidR="00921740" w:rsidRPr="007F0343">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1" w15:restartNumberingAfterBreak="0">
    <w:nsid w:val="00000003"/>
    <w:multiLevelType w:val="singleLevel"/>
    <w:tmpl w:val="00000003"/>
    <w:name w:val="WW8Num7"/>
    <w:lvl w:ilvl="0">
      <w:start w:val="1"/>
      <w:numFmt w:val="decimal"/>
      <w:lvlText w:val="%1."/>
      <w:lvlJc w:val="left"/>
      <w:pPr>
        <w:tabs>
          <w:tab w:val="num" w:pos="360"/>
        </w:tabs>
        <w:ind w:left="360" w:hanging="360"/>
      </w:pPr>
    </w:lvl>
  </w:abstractNum>
  <w:abstractNum w:abstractNumId="2" w15:restartNumberingAfterBreak="0">
    <w:nsid w:val="00000004"/>
    <w:multiLevelType w:val="singleLevel"/>
    <w:tmpl w:val="00000004"/>
    <w:name w:val="WW8Num11"/>
    <w:lvl w:ilvl="0">
      <w:start w:val="1"/>
      <w:numFmt w:val="bullet"/>
      <w:lvlText w:val=""/>
      <w:lvlJc w:val="left"/>
      <w:pPr>
        <w:tabs>
          <w:tab w:val="num" w:pos="397"/>
        </w:tabs>
        <w:ind w:left="397" w:hanging="397"/>
      </w:pPr>
      <w:rPr>
        <w:rFonts w:ascii="Symbol" w:hAnsi="Symbol" w:cs="Times New Roman"/>
        <w:b/>
      </w:rPr>
    </w:lvl>
  </w:abstractNum>
  <w:abstractNum w:abstractNumId="3" w15:restartNumberingAfterBreak="0">
    <w:nsid w:val="00000005"/>
    <w:multiLevelType w:val="singleLevel"/>
    <w:tmpl w:val="00000005"/>
    <w:name w:val="WW8Num15"/>
    <w:lvl w:ilvl="0">
      <w:start w:val="1"/>
      <w:numFmt w:val="decimal"/>
      <w:lvlText w:val="%1."/>
      <w:lvlJc w:val="left"/>
      <w:pPr>
        <w:tabs>
          <w:tab w:val="num" w:pos="720"/>
        </w:tabs>
        <w:ind w:left="720" w:hanging="360"/>
      </w:pPr>
      <w:rPr>
        <w:rFonts w:ascii="Calibri" w:hAnsi="Calibri" w:cs="Calibri"/>
        <w:sz w:val="22"/>
      </w:rPr>
    </w:lvl>
  </w:abstractNum>
  <w:abstractNum w:abstractNumId="4" w15:restartNumberingAfterBreak="0">
    <w:nsid w:val="00000006"/>
    <w:multiLevelType w:val="singleLevel"/>
    <w:tmpl w:val="00000006"/>
    <w:name w:val="WW8Num16"/>
    <w:lvl w:ilvl="0">
      <w:start w:val="1"/>
      <w:numFmt w:val="decimal"/>
      <w:lvlText w:val="%1."/>
      <w:lvlJc w:val="left"/>
      <w:pPr>
        <w:tabs>
          <w:tab w:val="num" w:pos="510"/>
        </w:tabs>
        <w:ind w:left="510" w:hanging="397"/>
      </w:pPr>
    </w:lvl>
  </w:abstractNum>
  <w:abstractNum w:abstractNumId="5" w15:restartNumberingAfterBreak="0">
    <w:nsid w:val="00000007"/>
    <w:multiLevelType w:val="singleLevel"/>
    <w:tmpl w:val="00000007"/>
    <w:name w:val="WW8Num18"/>
    <w:lvl w:ilvl="0">
      <w:start w:val="1"/>
      <w:numFmt w:val="bullet"/>
      <w:lvlText w:val=""/>
      <w:lvlJc w:val="left"/>
      <w:pPr>
        <w:tabs>
          <w:tab w:val="num" w:pos="397"/>
        </w:tabs>
        <w:ind w:left="397" w:hanging="397"/>
      </w:pPr>
      <w:rPr>
        <w:rFonts w:ascii="Symbol" w:hAnsi="Symbol" w:cs="Times New Roman"/>
        <w:b/>
      </w:rPr>
    </w:lvl>
  </w:abstractNum>
  <w:abstractNum w:abstractNumId="6" w15:restartNumberingAfterBreak="0">
    <w:nsid w:val="00000008"/>
    <w:multiLevelType w:val="multilevel"/>
    <w:tmpl w:val="00000008"/>
    <w:name w:val="WW8Num22"/>
    <w:lvl w:ilvl="0">
      <w:start w:val="1"/>
      <w:numFmt w:val="upperRoman"/>
      <w:lvlText w:val="%1."/>
      <w:lvlJc w:val="left"/>
      <w:pPr>
        <w:tabs>
          <w:tab w:val="num" w:pos="720"/>
        </w:tabs>
        <w:ind w:left="720" w:hanging="180"/>
      </w:pPr>
    </w:lvl>
    <w:lvl w:ilvl="1">
      <w:start w:val="1"/>
      <w:numFmt w:val="bullet"/>
      <w:lvlText w:val=""/>
      <w:lvlJc w:val="left"/>
      <w:pPr>
        <w:tabs>
          <w:tab w:val="num" w:pos="1440"/>
        </w:tabs>
        <w:ind w:left="1440"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9"/>
    <w:multiLevelType w:val="singleLevel"/>
    <w:tmpl w:val="00000009"/>
    <w:name w:val="WW8Num24"/>
    <w:lvl w:ilvl="0">
      <w:start w:val="1"/>
      <w:numFmt w:val="bullet"/>
      <w:lvlText w:val="-"/>
      <w:lvlJc w:val="left"/>
      <w:pPr>
        <w:tabs>
          <w:tab w:val="num" w:pos="964"/>
        </w:tabs>
        <w:ind w:left="964" w:hanging="454"/>
      </w:pPr>
      <w:rPr>
        <w:rFonts w:ascii="Arial" w:hAnsi="Arial" w:cs="Arial"/>
      </w:rPr>
    </w:lvl>
  </w:abstractNum>
  <w:abstractNum w:abstractNumId="8" w15:restartNumberingAfterBreak="0">
    <w:nsid w:val="0000000A"/>
    <w:multiLevelType w:val="singleLevel"/>
    <w:tmpl w:val="0000000A"/>
    <w:name w:val="WW8Num25"/>
    <w:lvl w:ilvl="0">
      <w:numFmt w:val="bullet"/>
      <w:lvlText w:val="-"/>
      <w:lvlJc w:val="left"/>
      <w:pPr>
        <w:tabs>
          <w:tab w:val="num" w:pos="397"/>
        </w:tabs>
        <w:ind w:left="397" w:hanging="397"/>
      </w:pPr>
      <w:rPr>
        <w:rFonts w:ascii="MetaPro-Normal" w:hAnsi="MetaPro-Normal" w:cs="Times New Roman"/>
      </w:rPr>
    </w:lvl>
  </w:abstractNum>
  <w:abstractNum w:abstractNumId="9" w15:restartNumberingAfterBreak="0">
    <w:nsid w:val="0000000B"/>
    <w:multiLevelType w:val="singleLevel"/>
    <w:tmpl w:val="0000000B"/>
    <w:name w:val="WW8Num31"/>
    <w:lvl w:ilvl="0">
      <w:start w:val="1"/>
      <w:numFmt w:val="bullet"/>
      <w:lvlText w:val=""/>
      <w:lvlJc w:val="left"/>
      <w:pPr>
        <w:tabs>
          <w:tab w:val="num" w:pos="397"/>
        </w:tabs>
        <w:ind w:left="397" w:hanging="397"/>
      </w:pPr>
      <w:rPr>
        <w:rFonts w:ascii="Symbol" w:hAnsi="Symbol" w:cs="Symbol"/>
      </w:rPr>
    </w:lvl>
  </w:abstractNum>
  <w:abstractNum w:abstractNumId="10" w15:restartNumberingAfterBreak="0">
    <w:nsid w:val="0000000C"/>
    <w:multiLevelType w:val="multilevel"/>
    <w:tmpl w:val="0000000C"/>
    <w:name w:val="WW8StyleNum"/>
    <w:lvl w:ilvl="0">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9890291"/>
    <w:multiLevelType w:val="hybridMultilevel"/>
    <w:tmpl w:val="4CFE1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DC311A"/>
    <w:multiLevelType w:val="hybridMultilevel"/>
    <w:tmpl w:val="6058A228"/>
    <w:lvl w:ilvl="0" w:tplc="85B88D2E">
      <w:start w:val="1"/>
      <w:numFmt w:val="decimal"/>
      <w:lvlText w:val="%1."/>
      <w:lvlJc w:val="left"/>
      <w:pPr>
        <w:tabs>
          <w:tab w:val="num" w:pos="4140"/>
        </w:tabs>
        <w:ind w:left="4140" w:hanging="360"/>
      </w:pPr>
      <w:rPr>
        <w:rFonts w:hint="default"/>
        <w:b w:val="0"/>
      </w:rPr>
    </w:lvl>
    <w:lvl w:ilvl="1" w:tplc="0424000F">
      <w:start w:val="1"/>
      <w:numFmt w:val="decimal"/>
      <w:lvlText w:val="%2."/>
      <w:lvlJc w:val="left"/>
      <w:pPr>
        <w:tabs>
          <w:tab w:val="num" w:pos="4620"/>
        </w:tabs>
        <w:ind w:left="4620" w:hanging="360"/>
      </w:pPr>
      <w:rPr>
        <w:rFonts w:hint="default"/>
      </w:rPr>
    </w:lvl>
    <w:lvl w:ilvl="2" w:tplc="0424001B">
      <w:start w:val="1"/>
      <w:numFmt w:val="lowerRoman"/>
      <w:lvlText w:val="%3."/>
      <w:lvlJc w:val="right"/>
      <w:pPr>
        <w:tabs>
          <w:tab w:val="num" w:pos="5340"/>
        </w:tabs>
        <w:ind w:left="5340" w:hanging="180"/>
      </w:pPr>
    </w:lvl>
    <w:lvl w:ilvl="3" w:tplc="0424000F">
      <w:start w:val="1"/>
      <w:numFmt w:val="decimal"/>
      <w:lvlText w:val="%4."/>
      <w:lvlJc w:val="left"/>
      <w:pPr>
        <w:tabs>
          <w:tab w:val="num" w:pos="6060"/>
        </w:tabs>
        <w:ind w:left="6060" w:hanging="360"/>
      </w:pPr>
    </w:lvl>
    <w:lvl w:ilvl="4" w:tplc="04240019">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13" w15:restartNumberingAfterBreak="0">
    <w:nsid w:val="0F5571C3"/>
    <w:multiLevelType w:val="hybridMultilevel"/>
    <w:tmpl w:val="8EF03AA0"/>
    <w:lvl w:ilvl="0" w:tplc="0424000F">
      <w:start w:val="1"/>
      <w:numFmt w:val="decimal"/>
      <w:lvlText w:val="%1."/>
      <w:lvlJc w:val="left"/>
      <w:pPr>
        <w:ind w:left="24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B7693E"/>
    <w:multiLevelType w:val="hybridMultilevel"/>
    <w:tmpl w:val="459603D0"/>
    <w:lvl w:ilvl="0" w:tplc="CB7E329E">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377FE"/>
    <w:multiLevelType w:val="hybridMultilevel"/>
    <w:tmpl w:val="09A4124E"/>
    <w:lvl w:ilvl="0" w:tplc="7B0E423E">
      <w:start w:val="1"/>
      <w:numFmt w:val="decimal"/>
      <w:pStyle w:val="GlavaZnak"/>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13B05E2"/>
    <w:multiLevelType w:val="hybridMultilevel"/>
    <w:tmpl w:val="AB80D8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E96099"/>
    <w:multiLevelType w:val="hybridMultilevel"/>
    <w:tmpl w:val="3B84B73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DA7323"/>
    <w:multiLevelType w:val="hybridMultilevel"/>
    <w:tmpl w:val="DE34EF6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0" w15:restartNumberingAfterBreak="0">
    <w:nsid w:val="2F422340"/>
    <w:multiLevelType w:val="hybridMultilevel"/>
    <w:tmpl w:val="3014DCB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577EA6"/>
    <w:multiLevelType w:val="hybridMultilevel"/>
    <w:tmpl w:val="9E50FCAA"/>
    <w:lvl w:ilvl="0" w:tplc="ED5EEFFE">
      <w:start w:val="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0241B1"/>
    <w:multiLevelType w:val="hybridMultilevel"/>
    <w:tmpl w:val="B482586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64310A"/>
    <w:multiLevelType w:val="hybridMultilevel"/>
    <w:tmpl w:val="C1EE3D56"/>
    <w:lvl w:ilvl="0" w:tplc="DADCD568">
      <w:start w:val="1"/>
      <w:numFmt w:val="bullet"/>
      <w:lvlText w:val="-"/>
      <w:lvlJc w:val="left"/>
      <w:pPr>
        <w:ind w:left="720" w:hanging="360"/>
      </w:pPr>
      <w:rPr>
        <w:rFonts w:ascii="Arial" w:eastAsia="Times New Roman" w:hAnsi="Arial" w:hint="default"/>
      </w:rPr>
    </w:lvl>
    <w:lvl w:ilvl="1" w:tplc="7306334A">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F9607B"/>
    <w:multiLevelType w:val="hybridMultilevel"/>
    <w:tmpl w:val="2B1664D0"/>
    <w:lvl w:ilvl="0" w:tplc="B776C2C6">
      <w:start w:val="1"/>
      <w:numFmt w:val="upperRoman"/>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C0167"/>
    <w:multiLevelType w:val="hybridMultilevel"/>
    <w:tmpl w:val="02F02B3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DB7E75"/>
    <w:multiLevelType w:val="hybridMultilevel"/>
    <w:tmpl w:val="BBF2C29A"/>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3"/>
  </w:num>
  <w:num w:numId="5">
    <w:abstractNumId w:val="17"/>
  </w:num>
  <w:num w:numId="6">
    <w:abstractNumId w:val="19"/>
  </w:num>
  <w:num w:numId="7">
    <w:abstractNumId w:val="22"/>
  </w:num>
  <w:num w:numId="8">
    <w:abstractNumId w:val="29"/>
  </w:num>
  <w:num w:numId="9">
    <w:abstractNumId w:val="27"/>
  </w:num>
  <w:num w:numId="10">
    <w:abstractNumId w:val="26"/>
  </w:num>
  <w:num w:numId="11">
    <w:abstractNumId w:val="28"/>
  </w:num>
  <w:num w:numId="12">
    <w:abstractNumId w:val="16"/>
  </w:num>
  <w:num w:numId="13">
    <w:abstractNumId w:val="18"/>
  </w:num>
  <w:num w:numId="14">
    <w:abstractNumId w:val="14"/>
  </w:num>
  <w:num w:numId="15">
    <w:abstractNumId w:val="23"/>
  </w:num>
  <w:num w:numId="16">
    <w:abstractNumId w:val="12"/>
  </w:num>
  <w:num w:numId="17">
    <w:abstractNumId w:val="15"/>
  </w:num>
  <w:num w:numId="18">
    <w:abstractNumId w:val="27"/>
  </w:num>
  <w:num w:numId="19">
    <w:abstractNumId w:val="24"/>
  </w:num>
  <w:num w:numId="20">
    <w:abstractNumId w:val="20"/>
  </w:num>
  <w:num w:numId="2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4EE"/>
    <w:rsid w:val="0000054D"/>
    <w:rsid w:val="000005EE"/>
    <w:rsid w:val="00003625"/>
    <w:rsid w:val="000042F4"/>
    <w:rsid w:val="000044CD"/>
    <w:rsid w:val="000054CB"/>
    <w:rsid w:val="000060E3"/>
    <w:rsid w:val="000142F3"/>
    <w:rsid w:val="000154CC"/>
    <w:rsid w:val="00017A74"/>
    <w:rsid w:val="00017EDD"/>
    <w:rsid w:val="00020C1E"/>
    <w:rsid w:val="0002252D"/>
    <w:rsid w:val="0002357A"/>
    <w:rsid w:val="00024A5E"/>
    <w:rsid w:val="00030837"/>
    <w:rsid w:val="00031902"/>
    <w:rsid w:val="00032821"/>
    <w:rsid w:val="0003569A"/>
    <w:rsid w:val="00036E12"/>
    <w:rsid w:val="00036E68"/>
    <w:rsid w:val="000449B3"/>
    <w:rsid w:val="0004553D"/>
    <w:rsid w:val="000509E7"/>
    <w:rsid w:val="00050A4E"/>
    <w:rsid w:val="00053899"/>
    <w:rsid w:val="00055240"/>
    <w:rsid w:val="00056FCE"/>
    <w:rsid w:val="00057926"/>
    <w:rsid w:val="00062141"/>
    <w:rsid w:val="000622B4"/>
    <w:rsid w:val="00063485"/>
    <w:rsid w:val="00066EEF"/>
    <w:rsid w:val="00072506"/>
    <w:rsid w:val="00074E5B"/>
    <w:rsid w:val="00077FEE"/>
    <w:rsid w:val="00080E9E"/>
    <w:rsid w:val="000817E8"/>
    <w:rsid w:val="0008191C"/>
    <w:rsid w:val="00081C52"/>
    <w:rsid w:val="000840C9"/>
    <w:rsid w:val="0008520C"/>
    <w:rsid w:val="000854DD"/>
    <w:rsid w:val="000865DB"/>
    <w:rsid w:val="00086D6A"/>
    <w:rsid w:val="00093E7B"/>
    <w:rsid w:val="000949CF"/>
    <w:rsid w:val="00095360"/>
    <w:rsid w:val="000A492B"/>
    <w:rsid w:val="000B0DD1"/>
    <w:rsid w:val="000B379A"/>
    <w:rsid w:val="000B5A01"/>
    <w:rsid w:val="000B7576"/>
    <w:rsid w:val="000C04F6"/>
    <w:rsid w:val="000C1CB1"/>
    <w:rsid w:val="000C57F3"/>
    <w:rsid w:val="000C7681"/>
    <w:rsid w:val="000D1357"/>
    <w:rsid w:val="000D4CDC"/>
    <w:rsid w:val="000D61D0"/>
    <w:rsid w:val="000D799C"/>
    <w:rsid w:val="000E0035"/>
    <w:rsid w:val="000E0FB1"/>
    <w:rsid w:val="000E15F6"/>
    <w:rsid w:val="000E16AB"/>
    <w:rsid w:val="000E53B5"/>
    <w:rsid w:val="000E55C9"/>
    <w:rsid w:val="000E5685"/>
    <w:rsid w:val="00101CF7"/>
    <w:rsid w:val="00102223"/>
    <w:rsid w:val="00103439"/>
    <w:rsid w:val="00107E03"/>
    <w:rsid w:val="001129FB"/>
    <w:rsid w:val="0011317A"/>
    <w:rsid w:val="001145CB"/>
    <w:rsid w:val="00114D48"/>
    <w:rsid w:val="00116789"/>
    <w:rsid w:val="00123538"/>
    <w:rsid w:val="00126564"/>
    <w:rsid w:val="001363AF"/>
    <w:rsid w:val="00136ACA"/>
    <w:rsid w:val="00144964"/>
    <w:rsid w:val="00145E4E"/>
    <w:rsid w:val="00150603"/>
    <w:rsid w:val="00152928"/>
    <w:rsid w:val="00153282"/>
    <w:rsid w:val="001534DA"/>
    <w:rsid w:val="00154FB8"/>
    <w:rsid w:val="0015787C"/>
    <w:rsid w:val="001656BD"/>
    <w:rsid w:val="00167A2E"/>
    <w:rsid w:val="00171719"/>
    <w:rsid w:val="001733AC"/>
    <w:rsid w:val="00176FEC"/>
    <w:rsid w:val="0017785C"/>
    <w:rsid w:val="001806BC"/>
    <w:rsid w:val="0018092C"/>
    <w:rsid w:val="00181A07"/>
    <w:rsid w:val="00183317"/>
    <w:rsid w:val="001857A5"/>
    <w:rsid w:val="0018699E"/>
    <w:rsid w:val="001877E5"/>
    <w:rsid w:val="0019012F"/>
    <w:rsid w:val="00190DDB"/>
    <w:rsid w:val="00192D4A"/>
    <w:rsid w:val="00193D25"/>
    <w:rsid w:val="00193D90"/>
    <w:rsid w:val="00195E5D"/>
    <w:rsid w:val="001A45A0"/>
    <w:rsid w:val="001A6B34"/>
    <w:rsid w:val="001B0AF5"/>
    <w:rsid w:val="001B1AE6"/>
    <w:rsid w:val="001B2DA8"/>
    <w:rsid w:val="001B3B06"/>
    <w:rsid w:val="001B41B9"/>
    <w:rsid w:val="001B65A1"/>
    <w:rsid w:val="001B6B85"/>
    <w:rsid w:val="001B6BFA"/>
    <w:rsid w:val="001C16F7"/>
    <w:rsid w:val="001C18CA"/>
    <w:rsid w:val="001C2519"/>
    <w:rsid w:val="001C4BF3"/>
    <w:rsid w:val="001C6AEC"/>
    <w:rsid w:val="001C6F5A"/>
    <w:rsid w:val="001D1B1D"/>
    <w:rsid w:val="001D3298"/>
    <w:rsid w:val="001D4899"/>
    <w:rsid w:val="001D6094"/>
    <w:rsid w:val="001E116C"/>
    <w:rsid w:val="001E49B8"/>
    <w:rsid w:val="001E75C6"/>
    <w:rsid w:val="001F18C1"/>
    <w:rsid w:val="001F2E96"/>
    <w:rsid w:val="001F357E"/>
    <w:rsid w:val="001F4939"/>
    <w:rsid w:val="001F533B"/>
    <w:rsid w:val="00202197"/>
    <w:rsid w:val="002024BC"/>
    <w:rsid w:val="002025C7"/>
    <w:rsid w:val="00207C67"/>
    <w:rsid w:val="00210B00"/>
    <w:rsid w:val="00211B90"/>
    <w:rsid w:val="002120FA"/>
    <w:rsid w:val="0021510D"/>
    <w:rsid w:val="0021547D"/>
    <w:rsid w:val="0022072A"/>
    <w:rsid w:val="002214DA"/>
    <w:rsid w:val="002236DF"/>
    <w:rsid w:val="0023092C"/>
    <w:rsid w:val="002365AC"/>
    <w:rsid w:val="002366CC"/>
    <w:rsid w:val="0023740D"/>
    <w:rsid w:val="0023742A"/>
    <w:rsid w:val="00240A9D"/>
    <w:rsid w:val="002438DB"/>
    <w:rsid w:val="00244CCB"/>
    <w:rsid w:val="0024641A"/>
    <w:rsid w:val="0025181E"/>
    <w:rsid w:val="0025413D"/>
    <w:rsid w:val="0025633B"/>
    <w:rsid w:val="00257B5A"/>
    <w:rsid w:val="00260D0B"/>
    <w:rsid w:val="00261A68"/>
    <w:rsid w:val="00261B8C"/>
    <w:rsid w:val="00265B99"/>
    <w:rsid w:val="00266045"/>
    <w:rsid w:val="002661FF"/>
    <w:rsid w:val="002702E0"/>
    <w:rsid w:val="00270F84"/>
    <w:rsid w:val="00271568"/>
    <w:rsid w:val="00276643"/>
    <w:rsid w:val="00280D57"/>
    <w:rsid w:val="00283CBA"/>
    <w:rsid w:val="00286A2C"/>
    <w:rsid w:val="00293E62"/>
    <w:rsid w:val="00294270"/>
    <w:rsid w:val="0029517B"/>
    <w:rsid w:val="002953B6"/>
    <w:rsid w:val="002955C8"/>
    <w:rsid w:val="00296152"/>
    <w:rsid w:val="002965CD"/>
    <w:rsid w:val="002A1963"/>
    <w:rsid w:val="002A1A75"/>
    <w:rsid w:val="002A3406"/>
    <w:rsid w:val="002A6554"/>
    <w:rsid w:val="002B282C"/>
    <w:rsid w:val="002C2077"/>
    <w:rsid w:val="002C48DB"/>
    <w:rsid w:val="002C6D62"/>
    <w:rsid w:val="002C780B"/>
    <w:rsid w:val="002D2624"/>
    <w:rsid w:val="002D3ADF"/>
    <w:rsid w:val="002D479F"/>
    <w:rsid w:val="002D5226"/>
    <w:rsid w:val="002D5936"/>
    <w:rsid w:val="002D7A2E"/>
    <w:rsid w:val="002E31E6"/>
    <w:rsid w:val="002E57A6"/>
    <w:rsid w:val="002E7C09"/>
    <w:rsid w:val="002F06BA"/>
    <w:rsid w:val="002F0AF5"/>
    <w:rsid w:val="002F0ECE"/>
    <w:rsid w:val="002F33AD"/>
    <w:rsid w:val="002F522A"/>
    <w:rsid w:val="002F6704"/>
    <w:rsid w:val="00300512"/>
    <w:rsid w:val="00300B27"/>
    <w:rsid w:val="003011C3"/>
    <w:rsid w:val="00301FE8"/>
    <w:rsid w:val="00304652"/>
    <w:rsid w:val="0030734B"/>
    <w:rsid w:val="003074F6"/>
    <w:rsid w:val="00307A49"/>
    <w:rsid w:val="00312A24"/>
    <w:rsid w:val="00313B92"/>
    <w:rsid w:val="003179C9"/>
    <w:rsid w:val="003203E7"/>
    <w:rsid w:val="00320BA0"/>
    <w:rsid w:val="0032196D"/>
    <w:rsid w:val="00326FA4"/>
    <w:rsid w:val="00327F48"/>
    <w:rsid w:val="00330651"/>
    <w:rsid w:val="00330677"/>
    <w:rsid w:val="00332197"/>
    <w:rsid w:val="003357DB"/>
    <w:rsid w:val="003434F0"/>
    <w:rsid w:val="003444EC"/>
    <w:rsid w:val="00346F22"/>
    <w:rsid w:val="00347003"/>
    <w:rsid w:val="00350D92"/>
    <w:rsid w:val="00350E45"/>
    <w:rsid w:val="00351006"/>
    <w:rsid w:val="003536C0"/>
    <w:rsid w:val="00353A9C"/>
    <w:rsid w:val="00353F86"/>
    <w:rsid w:val="00354238"/>
    <w:rsid w:val="003561C2"/>
    <w:rsid w:val="003566A6"/>
    <w:rsid w:val="00357891"/>
    <w:rsid w:val="00361A5E"/>
    <w:rsid w:val="003622A8"/>
    <w:rsid w:val="00363B72"/>
    <w:rsid w:val="00366777"/>
    <w:rsid w:val="00370B29"/>
    <w:rsid w:val="003742AF"/>
    <w:rsid w:val="00374A41"/>
    <w:rsid w:val="00380B66"/>
    <w:rsid w:val="00382DE1"/>
    <w:rsid w:val="00383C79"/>
    <w:rsid w:val="00385CF1"/>
    <w:rsid w:val="0038684F"/>
    <w:rsid w:val="003913F0"/>
    <w:rsid w:val="00391B2A"/>
    <w:rsid w:val="0039265D"/>
    <w:rsid w:val="00395EC4"/>
    <w:rsid w:val="00396FF0"/>
    <w:rsid w:val="003C0A71"/>
    <w:rsid w:val="003C2E76"/>
    <w:rsid w:val="003D10A3"/>
    <w:rsid w:val="003D15E1"/>
    <w:rsid w:val="003D385E"/>
    <w:rsid w:val="003D65A0"/>
    <w:rsid w:val="003E1B4A"/>
    <w:rsid w:val="003E2C4C"/>
    <w:rsid w:val="003E4B53"/>
    <w:rsid w:val="003E6DD6"/>
    <w:rsid w:val="003F2131"/>
    <w:rsid w:val="003F2C92"/>
    <w:rsid w:val="003F3348"/>
    <w:rsid w:val="003F6A54"/>
    <w:rsid w:val="0040348B"/>
    <w:rsid w:val="004054C7"/>
    <w:rsid w:val="004167A2"/>
    <w:rsid w:val="0041692F"/>
    <w:rsid w:val="004171B6"/>
    <w:rsid w:val="00422ED6"/>
    <w:rsid w:val="0042573A"/>
    <w:rsid w:val="004262EF"/>
    <w:rsid w:val="0042650C"/>
    <w:rsid w:val="00426C88"/>
    <w:rsid w:val="00427DED"/>
    <w:rsid w:val="004321CE"/>
    <w:rsid w:val="00435CF6"/>
    <w:rsid w:val="00435FBA"/>
    <w:rsid w:val="00437C95"/>
    <w:rsid w:val="004477BC"/>
    <w:rsid w:val="00447A03"/>
    <w:rsid w:val="004508CB"/>
    <w:rsid w:val="00451C82"/>
    <w:rsid w:val="00451F52"/>
    <w:rsid w:val="00452023"/>
    <w:rsid w:val="0045339A"/>
    <w:rsid w:val="004551B5"/>
    <w:rsid w:val="004564CC"/>
    <w:rsid w:val="00456AFF"/>
    <w:rsid w:val="00456D5B"/>
    <w:rsid w:val="00457B74"/>
    <w:rsid w:val="004616E8"/>
    <w:rsid w:val="004632D8"/>
    <w:rsid w:val="00477DFC"/>
    <w:rsid w:val="004815EE"/>
    <w:rsid w:val="00482109"/>
    <w:rsid w:val="0048262E"/>
    <w:rsid w:val="00485B91"/>
    <w:rsid w:val="004869A2"/>
    <w:rsid w:val="00487F6A"/>
    <w:rsid w:val="00493D82"/>
    <w:rsid w:val="00493F37"/>
    <w:rsid w:val="004A2512"/>
    <w:rsid w:val="004A299D"/>
    <w:rsid w:val="004A39B5"/>
    <w:rsid w:val="004A730B"/>
    <w:rsid w:val="004B0F06"/>
    <w:rsid w:val="004B5115"/>
    <w:rsid w:val="004B6A8A"/>
    <w:rsid w:val="004C3386"/>
    <w:rsid w:val="004C3D47"/>
    <w:rsid w:val="004C4B71"/>
    <w:rsid w:val="004C514B"/>
    <w:rsid w:val="004D1963"/>
    <w:rsid w:val="004E515E"/>
    <w:rsid w:val="004E6329"/>
    <w:rsid w:val="004E6B64"/>
    <w:rsid w:val="004E733C"/>
    <w:rsid w:val="004E7E99"/>
    <w:rsid w:val="004F0E86"/>
    <w:rsid w:val="004F1CAC"/>
    <w:rsid w:val="004F2079"/>
    <w:rsid w:val="004F3F9B"/>
    <w:rsid w:val="004F518C"/>
    <w:rsid w:val="005008E5"/>
    <w:rsid w:val="005022CE"/>
    <w:rsid w:val="0050605E"/>
    <w:rsid w:val="00510D51"/>
    <w:rsid w:val="005149D8"/>
    <w:rsid w:val="00516F94"/>
    <w:rsid w:val="00525578"/>
    <w:rsid w:val="005267DA"/>
    <w:rsid w:val="0053225C"/>
    <w:rsid w:val="005355A1"/>
    <w:rsid w:val="005402ED"/>
    <w:rsid w:val="005407E8"/>
    <w:rsid w:val="00546330"/>
    <w:rsid w:val="0055132B"/>
    <w:rsid w:val="005514EE"/>
    <w:rsid w:val="005544C8"/>
    <w:rsid w:val="005668FA"/>
    <w:rsid w:val="00566E4D"/>
    <w:rsid w:val="00567426"/>
    <w:rsid w:val="00567CBC"/>
    <w:rsid w:val="0057347C"/>
    <w:rsid w:val="00573663"/>
    <w:rsid w:val="00574A4B"/>
    <w:rsid w:val="00575DDA"/>
    <w:rsid w:val="00576553"/>
    <w:rsid w:val="00577E84"/>
    <w:rsid w:val="00580063"/>
    <w:rsid w:val="005822BD"/>
    <w:rsid w:val="00587AA8"/>
    <w:rsid w:val="0059059B"/>
    <w:rsid w:val="00593729"/>
    <w:rsid w:val="00595383"/>
    <w:rsid w:val="005969EE"/>
    <w:rsid w:val="005A3056"/>
    <w:rsid w:val="005A4F52"/>
    <w:rsid w:val="005A791A"/>
    <w:rsid w:val="005B1547"/>
    <w:rsid w:val="005B1C5E"/>
    <w:rsid w:val="005B360F"/>
    <w:rsid w:val="005B4629"/>
    <w:rsid w:val="005B4EEE"/>
    <w:rsid w:val="005B4F15"/>
    <w:rsid w:val="005B6FC5"/>
    <w:rsid w:val="005C195F"/>
    <w:rsid w:val="005C220D"/>
    <w:rsid w:val="005D06E4"/>
    <w:rsid w:val="005D331F"/>
    <w:rsid w:val="005D40FB"/>
    <w:rsid w:val="005D596C"/>
    <w:rsid w:val="005D6242"/>
    <w:rsid w:val="005D79CF"/>
    <w:rsid w:val="005E4EF9"/>
    <w:rsid w:val="005E5118"/>
    <w:rsid w:val="005E5137"/>
    <w:rsid w:val="005F0908"/>
    <w:rsid w:val="005F16AA"/>
    <w:rsid w:val="005F1E90"/>
    <w:rsid w:val="005F2247"/>
    <w:rsid w:val="005F350F"/>
    <w:rsid w:val="005F4724"/>
    <w:rsid w:val="005F4CC3"/>
    <w:rsid w:val="005F66E1"/>
    <w:rsid w:val="005F7961"/>
    <w:rsid w:val="005F7F4E"/>
    <w:rsid w:val="006007EC"/>
    <w:rsid w:val="006011EC"/>
    <w:rsid w:val="0060487D"/>
    <w:rsid w:val="00614783"/>
    <w:rsid w:val="00620522"/>
    <w:rsid w:val="00622F0C"/>
    <w:rsid w:val="006243D1"/>
    <w:rsid w:val="00624FB7"/>
    <w:rsid w:val="006371F9"/>
    <w:rsid w:val="0064112E"/>
    <w:rsid w:val="006430BF"/>
    <w:rsid w:val="00643EA4"/>
    <w:rsid w:val="006471CD"/>
    <w:rsid w:val="00650B09"/>
    <w:rsid w:val="00651C4E"/>
    <w:rsid w:val="006606D0"/>
    <w:rsid w:val="00664990"/>
    <w:rsid w:val="00675591"/>
    <w:rsid w:val="0067595E"/>
    <w:rsid w:val="00680B36"/>
    <w:rsid w:val="00680BB7"/>
    <w:rsid w:val="00683DDC"/>
    <w:rsid w:val="006844C7"/>
    <w:rsid w:val="006845B0"/>
    <w:rsid w:val="00684839"/>
    <w:rsid w:val="006918D1"/>
    <w:rsid w:val="0069199C"/>
    <w:rsid w:val="00691BDE"/>
    <w:rsid w:val="0069359E"/>
    <w:rsid w:val="006959EE"/>
    <w:rsid w:val="0069743B"/>
    <w:rsid w:val="00697469"/>
    <w:rsid w:val="006977D6"/>
    <w:rsid w:val="006A38BE"/>
    <w:rsid w:val="006A39CB"/>
    <w:rsid w:val="006A6C21"/>
    <w:rsid w:val="006A74AB"/>
    <w:rsid w:val="006A7585"/>
    <w:rsid w:val="006B0750"/>
    <w:rsid w:val="006B192F"/>
    <w:rsid w:val="006B4078"/>
    <w:rsid w:val="006B5D7C"/>
    <w:rsid w:val="006B758F"/>
    <w:rsid w:val="006B7C9C"/>
    <w:rsid w:val="006C1A3F"/>
    <w:rsid w:val="006D10A8"/>
    <w:rsid w:val="006D1414"/>
    <w:rsid w:val="006D2657"/>
    <w:rsid w:val="006D33D1"/>
    <w:rsid w:val="006E396C"/>
    <w:rsid w:val="006E46FF"/>
    <w:rsid w:val="006E489D"/>
    <w:rsid w:val="006E68C4"/>
    <w:rsid w:val="006E68F2"/>
    <w:rsid w:val="006F2787"/>
    <w:rsid w:val="006F298B"/>
    <w:rsid w:val="006F328D"/>
    <w:rsid w:val="006F49CD"/>
    <w:rsid w:val="00700AC9"/>
    <w:rsid w:val="007022BD"/>
    <w:rsid w:val="0070470A"/>
    <w:rsid w:val="007053D6"/>
    <w:rsid w:val="007061B5"/>
    <w:rsid w:val="00706B37"/>
    <w:rsid w:val="00707815"/>
    <w:rsid w:val="00707CF3"/>
    <w:rsid w:val="00712D44"/>
    <w:rsid w:val="0071680D"/>
    <w:rsid w:val="00716D81"/>
    <w:rsid w:val="00720E98"/>
    <w:rsid w:val="0072185A"/>
    <w:rsid w:val="00721A00"/>
    <w:rsid w:val="00722887"/>
    <w:rsid w:val="00731187"/>
    <w:rsid w:val="0073137D"/>
    <w:rsid w:val="007319C3"/>
    <w:rsid w:val="00733920"/>
    <w:rsid w:val="007369E2"/>
    <w:rsid w:val="00740084"/>
    <w:rsid w:val="00743B6C"/>
    <w:rsid w:val="00745036"/>
    <w:rsid w:val="00746E01"/>
    <w:rsid w:val="0075197D"/>
    <w:rsid w:val="00751DE2"/>
    <w:rsid w:val="00752419"/>
    <w:rsid w:val="0075414A"/>
    <w:rsid w:val="00755542"/>
    <w:rsid w:val="00755646"/>
    <w:rsid w:val="0075570A"/>
    <w:rsid w:val="0075608F"/>
    <w:rsid w:val="007633BC"/>
    <w:rsid w:val="007635D9"/>
    <w:rsid w:val="00763AB0"/>
    <w:rsid w:val="00764B2D"/>
    <w:rsid w:val="00770959"/>
    <w:rsid w:val="00774171"/>
    <w:rsid w:val="007803CE"/>
    <w:rsid w:val="00782C59"/>
    <w:rsid w:val="00784CF7"/>
    <w:rsid w:val="007877AC"/>
    <w:rsid w:val="00787EBB"/>
    <w:rsid w:val="007909A7"/>
    <w:rsid w:val="00792595"/>
    <w:rsid w:val="00793A14"/>
    <w:rsid w:val="007959C5"/>
    <w:rsid w:val="007A0955"/>
    <w:rsid w:val="007A31AC"/>
    <w:rsid w:val="007A769A"/>
    <w:rsid w:val="007A7863"/>
    <w:rsid w:val="007B39DB"/>
    <w:rsid w:val="007B4C0D"/>
    <w:rsid w:val="007B683C"/>
    <w:rsid w:val="007C4AA9"/>
    <w:rsid w:val="007C567B"/>
    <w:rsid w:val="007C75D0"/>
    <w:rsid w:val="007D1330"/>
    <w:rsid w:val="007D1437"/>
    <w:rsid w:val="007D3328"/>
    <w:rsid w:val="007D7ADD"/>
    <w:rsid w:val="007E2605"/>
    <w:rsid w:val="007E4A35"/>
    <w:rsid w:val="007E63DC"/>
    <w:rsid w:val="007F0343"/>
    <w:rsid w:val="007F037F"/>
    <w:rsid w:val="007F728B"/>
    <w:rsid w:val="007F74C0"/>
    <w:rsid w:val="008045B2"/>
    <w:rsid w:val="00805BCE"/>
    <w:rsid w:val="008077B7"/>
    <w:rsid w:val="00820456"/>
    <w:rsid w:val="008213D5"/>
    <w:rsid w:val="0082297A"/>
    <w:rsid w:val="00822DA8"/>
    <w:rsid w:val="00823BFF"/>
    <w:rsid w:val="00826043"/>
    <w:rsid w:val="0083015F"/>
    <w:rsid w:val="00831702"/>
    <w:rsid w:val="00835AE1"/>
    <w:rsid w:val="008370A5"/>
    <w:rsid w:val="008410E4"/>
    <w:rsid w:val="00842F4D"/>
    <w:rsid w:val="0084527C"/>
    <w:rsid w:val="00847857"/>
    <w:rsid w:val="00853092"/>
    <w:rsid w:val="0085684D"/>
    <w:rsid w:val="00860735"/>
    <w:rsid w:val="00863F85"/>
    <w:rsid w:val="008648B2"/>
    <w:rsid w:val="008661F9"/>
    <w:rsid w:val="00867975"/>
    <w:rsid w:val="00874FD3"/>
    <w:rsid w:val="008752BE"/>
    <w:rsid w:val="00881DCC"/>
    <w:rsid w:val="00882148"/>
    <w:rsid w:val="008827C9"/>
    <w:rsid w:val="00883DCE"/>
    <w:rsid w:val="008853E2"/>
    <w:rsid w:val="008876CA"/>
    <w:rsid w:val="00887ADA"/>
    <w:rsid w:val="00891DD5"/>
    <w:rsid w:val="00892456"/>
    <w:rsid w:val="008928BC"/>
    <w:rsid w:val="008A1CA4"/>
    <w:rsid w:val="008A6DD2"/>
    <w:rsid w:val="008B159F"/>
    <w:rsid w:val="008B20EF"/>
    <w:rsid w:val="008B2C49"/>
    <w:rsid w:val="008B31E1"/>
    <w:rsid w:val="008B46DD"/>
    <w:rsid w:val="008C3EC5"/>
    <w:rsid w:val="008C4D3F"/>
    <w:rsid w:val="008C56C9"/>
    <w:rsid w:val="008C6E84"/>
    <w:rsid w:val="008C7AD5"/>
    <w:rsid w:val="008D0DC9"/>
    <w:rsid w:val="008D7F47"/>
    <w:rsid w:val="008E0A70"/>
    <w:rsid w:val="008E15EF"/>
    <w:rsid w:val="008E24FC"/>
    <w:rsid w:val="008E2BDA"/>
    <w:rsid w:val="008E423D"/>
    <w:rsid w:val="008F045D"/>
    <w:rsid w:val="008F08E0"/>
    <w:rsid w:val="008F1DEE"/>
    <w:rsid w:val="008F2221"/>
    <w:rsid w:val="008F7EB1"/>
    <w:rsid w:val="00911581"/>
    <w:rsid w:val="00914C9E"/>
    <w:rsid w:val="00915FC5"/>
    <w:rsid w:val="00920672"/>
    <w:rsid w:val="009216CA"/>
    <w:rsid w:val="00921740"/>
    <w:rsid w:val="00921C05"/>
    <w:rsid w:val="00922CA2"/>
    <w:rsid w:val="0092430A"/>
    <w:rsid w:val="00925D75"/>
    <w:rsid w:val="00926BA0"/>
    <w:rsid w:val="00927243"/>
    <w:rsid w:val="0093163B"/>
    <w:rsid w:val="009335A1"/>
    <w:rsid w:val="00933EE1"/>
    <w:rsid w:val="00934F76"/>
    <w:rsid w:val="009370F7"/>
    <w:rsid w:val="0094046C"/>
    <w:rsid w:val="00942F01"/>
    <w:rsid w:val="00945A25"/>
    <w:rsid w:val="00953691"/>
    <w:rsid w:val="00954CAC"/>
    <w:rsid w:val="009577E9"/>
    <w:rsid w:val="00961945"/>
    <w:rsid w:val="00970A14"/>
    <w:rsid w:val="00972288"/>
    <w:rsid w:val="0097414B"/>
    <w:rsid w:val="00974827"/>
    <w:rsid w:val="009751F9"/>
    <w:rsid w:val="00982C86"/>
    <w:rsid w:val="0098344E"/>
    <w:rsid w:val="00984E1B"/>
    <w:rsid w:val="00985427"/>
    <w:rsid w:val="009860A9"/>
    <w:rsid w:val="00990434"/>
    <w:rsid w:val="009913AC"/>
    <w:rsid w:val="0099169C"/>
    <w:rsid w:val="009969CE"/>
    <w:rsid w:val="00996CBE"/>
    <w:rsid w:val="00997B8E"/>
    <w:rsid w:val="009A2AB8"/>
    <w:rsid w:val="009A4250"/>
    <w:rsid w:val="009B049C"/>
    <w:rsid w:val="009B0F61"/>
    <w:rsid w:val="009B29F0"/>
    <w:rsid w:val="009B69F5"/>
    <w:rsid w:val="009B6BB0"/>
    <w:rsid w:val="009C3102"/>
    <w:rsid w:val="009C357E"/>
    <w:rsid w:val="009C42A7"/>
    <w:rsid w:val="009C485C"/>
    <w:rsid w:val="009C4D9B"/>
    <w:rsid w:val="009C5AF0"/>
    <w:rsid w:val="009D4523"/>
    <w:rsid w:val="009D4A93"/>
    <w:rsid w:val="009D5000"/>
    <w:rsid w:val="009D5120"/>
    <w:rsid w:val="009E123A"/>
    <w:rsid w:val="009E29EE"/>
    <w:rsid w:val="009E2C8A"/>
    <w:rsid w:val="009E37BF"/>
    <w:rsid w:val="009E6DF6"/>
    <w:rsid w:val="009F1E5C"/>
    <w:rsid w:val="009F3973"/>
    <w:rsid w:val="009F5684"/>
    <w:rsid w:val="009F61B5"/>
    <w:rsid w:val="00A00E23"/>
    <w:rsid w:val="00A014FB"/>
    <w:rsid w:val="00A01CC0"/>
    <w:rsid w:val="00A01F92"/>
    <w:rsid w:val="00A02B6E"/>
    <w:rsid w:val="00A02D09"/>
    <w:rsid w:val="00A0305F"/>
    <w:rsid w:val="00A0345D"/>
    <w:rsid w:val="00A04761"/>
    <w:rsid w:val="00A05685"/>
    <w:rsid w:val="00A104B8"/>
    <w:rsid w:val="00A1604E"/>
    <w:rsid w:val="00A167A5"/>
    <w:rsid w:val="00A177E6"/>
    <w:rsid w:val="00A20504"/>
    <w:rsid w:val="00A327AA"/>
    <w:rsid w:val="00A431E0"/>
    <w:rsid w:val="00A45F97"/>
    <w:rsid w:val="00A47A09"/>
    <w:rsid w:val="00A5144E"/>
    <w:rsid w:val="00A51610"/>
    <w:rsid w:val="00A539F8"/>
    <w:rsid w:val="00A53EDE"/>
    <w:rsid w:val="00A54D35"/>
    <w:rsid w:val="00A60C18"/>
    <w:rsid w:val="00A60C6E"/>
    <w:rsid w:val="00A6301F"/>
    <w:rsid w:val="00A637C6"/>
    <w:rsid w:val="00A6532F"/>
    <w:rsid w:val="00A71F03"/>
    <w:rsid w:val="00A728BC"/>
    <w:rsid w:val="00A72DFE"/>
    <w:rsid w:val="00A87F21"/>
    <w:rsid w:val="00A97D0F"/>
    <w:rsid w:val="00AA05B3"/>
    <w:rsid w:val="00AA060A"/>
    <w:rsid w:val="00AA40F8"/>
    <w:rsid w:val="00AA46F2"/>
    <w:rsid w:val="00AA6528"/>
    <w:rsid w:val="00AA6E59"/>
    <w:rsid w:val="00AA6F27"/>
    <w:rsid w:val="00AA7748"/>
    <w:rsid w:val="00AB4D1B"/>
    <w:rsid w:val="00AB73F0"/>
    <w:rsid w:val="00AC1DFE"/>
    <w:rsid w:val="00AC2CAA"/>
    <w:rsid w:val="00AD01C0"/>
    <w:rsid w:val="00AD52A9"/>
    <w:rsid w:val="00AD56BA"/>
    <w:rsid w:val="00AF1592"/>
    <w:rsid w:val="00AF1999"/>
    <w:rsid w:val="00AF1F97"/>
    <w:rsid w:val="00AF6902"/>
    <w:rsid w:val="00AF79AC"/>
    <w:rsid w:val="00B030B8"/>
    <w:rsid w:val="00B03D3C"/>
    <w:rsid w:val="00B0591E"/>
    <w:rsid w:val="00B06D3C"/>
    <w:rsid w:val="00B13EBE"/>
    <w:rsid w:val="00B16253"/>
    <w:rsid w:val="00B2081E"/>
    <w:rsid w:val="00B22886"/>
    <w:rsid w:val="00B25512"/>
    <w:rsid w:val="00B25FB6"/>
    <w:rsid w:val="00B267D0"/>
    <w:rsid w:val="00B324FB"/>
    <w:rsid w:val="00B35831"/>
    <w:rsid w:val="00B36347"/>
    <w:rsid w:val="00B3766B"/>
    <w:rsid w:val="00B3795C"/>
    <w:rsid w:val="00B37E2E"/>
    <w:rsid w:val="00B4002D"/>
    <w:rsid w:val="00B4228A"/>
    <w:rsid w:val="00B434D2"/>
    <w:rsid w:val="00B44073"/>
    <w:rsid w:val="00B453AD"/>
    <w:rsid w:val="00B47ADE"/>
    <w:rsid w:val="00B507D8"/>
    <w:rsid w:val="00B52444"/>
    <w:rsid w:val="00B63D17"/>
    <w:rsid w:val="00B6460E"/>
    <w:rsid w:val="00B66FCD"/>
    <w:rsid w:val="00B67E39"/>
    <w:rsid w:val="00B72505"/>
    <w:rsid w:val="00B75BDE"/>
    <w:rsid w:val="00B807DA"/>
    <w:rsid w:val="00B80ABE"/>
    <w:rsid w:val="00B80D11"/>
    <w:rsid w:val="00B92879"/>
    <w:rsid w:val="00B93A43"/>
    <w:rsid w:val="00B951BC"/>
    <w:rsid w:val="00B95DC9"/>
    <w:rsid w:val="00BA1486"/>
    <w:rsid w:val="00BA6564"/>
    <w:rsid w:val="00BA6FBA"/>
    <w:rsid w:val="00BA7320"/>
    <w:rsid w:val="00BB5B92"/>
    <w:rsid w:val="00BC0988"/>
    <w:rsid w:val="00BC350D"/>
    <w:rsid w:val="00BC49E5"/>
    <w:rsid w:val="00BC675D"/>
    <w:rsid w:val="00BC6DF2"/>
    <w:rsid w:val="00BD11F9"/>
    <w:rsid w:val="00BD20CF"/>
    <w:rsid w:val="00BD2469"/>
    <w:rsid w:val="00BD3000"/>
    <w:rsid w:val="00BD37B8"/>
    <w:rsid w:val="00BD45B4"/>
    <w:rsid w:val="00BD5D89"/>
    <w:rsid w:val="00BE0731"/>
    <w:rsid w:val="00BE238D"/>
    <w:rsid w:val="00BE3D18"/>
    <w:rsid w:val="00BE5D30"/>
    <w:rsid w:val="00BE63D0"/>
    <w:rsid w:val="00BE6A82"/>
    <w:rsid w:val="00BF0A2D"/>
    <w:rsid w:val="00BF19F7"/>
    <w:rsid w:val="00BF3160"/>
    <w:rsid w:val="00BF62FA"/>
    <w:rsid w:val="00BF68CC"/>
    <w:rsid w:val="00BF68E0"/>
    <w:rsid w:val="00BF76A5"/>
    <w:rsid w:val="00C05CBE"/>
    <w:rsid w:val="00C0697C"/>
    <w:rsid w:val="00C07932"/>
    <w:rsid w:val="00C1207D"/>
    <w:rsid w:val="00C13584"/>
    <w:rsid w:val="00C13AE4"/>
    <w:rsid w:val="00C13B04"/>
    <w:rsid w:val="00C20182"/>
    <w:rsid w:val="00C20C0E"/>
    <w:rsid w:val="00C22614"/>
    <w:rsid w:val="00C251AE"/>
    <w:rsid w:val="00C338A2"/>
    <w:rsid w:val="00C35EFE"/>
    <w:rsid w:val="00C42D99"/>
    <w:rsid w:val="00C4331E"/>
    <w:rsid w:val="00C50AB4"/>
    <w:rsid w:val="00C524D5"/>
    <w:rsid w:val="00C57A94"/>
    <w:rsid w:val="00C63A87"/>
    <w:rsid w:val="00C66A09"/>
    <w:rsid w:val="00C67F4B"/>
    <w:rsid w:val="00C7011A"/>
    <w:rsid w:val="00C708F0"/>
    <w:rsid w:val="00C70DB9"/>
    <w:rsid w:val="00C73EBD"/>
    <w:rsid w:val="00C775FE"/>
    <w:rsid w:val="00C77ECD"/>
    <w:rsid w:val="00C77EEF"/>
    <w:rsid w:val="00C83BA2"/>
    <w:rsid w:val="00C911D0"/>
    <w:rsid w:val="00C91A9B"/>
    <w:rsid w:val="00C97879"/>
    <w:rsid w:val="00C978F4"/>
    <w:rsid w:val="00CA3A7F"/>
    <w:rsid w:val="00CA7356"/>
    <w:rsid w:val="00CB7105"/>
    <w:rsid w:val="00CC0BE5"/>
    <w:rsid w:val="00CC333C"/>
    <w:rsid w:val="00CC41EE"/>
    <w:rsid w:val="00CD06EB"/>
    <w:rsid w:val="00CD33B2"/>
    <w:rsid w:val="00CD3455"/>
    <w:rsid w:val="00CE0788"/>
    <w:rsid w:val="00CE08B2"/>
    <w:rsid w:val="00CE2B81"/>
    <w:rsid w:val="00CF0E05"/>
    <w:rsid w:val="00CF1137"/>
    <w:rsid w:val="00CF2A43"/>
    <w:rsid w:val="00CF3AA6"/>
    <w:rsid w:val="00CF3B5C"/>
    <w:rsid w:val="00CF5AA2"/>
    <w:rsid w:val="00D0109B"/>
    <w:rsid w:val="00D015CF"/>
    <w:rsid w:val="00D0296B"/>
    <w:rsid w:val="00D0367A"/>
    <w:rsid w:val="00D04A49"/>
    <w:rsid w:val="00D04C7C"/>
    <w:rsid w:val="00D06703"/>
    <w:rsid w:val="00D103DC"/>
    <w:rsid w:val="00D10631"/>
    <w:rsid w:val="00D10FF8"/>
    <w:rsid w:val="00D12825"/>
    <w:rsid w:val="00D14E81"/>
    <w:rsid w:val="00D15EDE"/>
    <w:rsid w:val="00D16733"/>
    <w:rsid w:val="00D2252A"/>
    <w:rsid w:val="00D24A4C"/>
    <w:rsid w:val="00D2582E"/>
    <w:rsid w:val="00D26E66"/>
    <w:rsid w:val="00D3006E"/>
    <w:rsid w:val="00D335CB"/>
    <w:rsid w:val="00D33B6A"/>
    <w:rsid w:val="00D33C2A"/>
    <w:rsid w:val="00D35891"/>
    <w:rsid w:val="00D37A29"/>
    <w:rsid w:val="00D44BAB"/>
    <w:rsid w:val="00D54B6C"/>
    <w:rsid w:val="00D61B12"/>
    <w:rsid w:val="00D62477"/>
    <w:rsid w:val="00D635DC"/>
    <w:rsid w:val="00D66D68"/>
    <w:rsid w:val="00D7216B"/>
    <w:rsid w:val="00D7497E"/>
    <w:rsid w:val="00D773F1"/>
    <w:rsid w:val="00D80A9E"/>
    <w:rsid w:val="00D856CD"/>
    <w:rsid w:val="00D867B0"/>
    <w:rsid w:val="00D87D61"/>
    <w:rsid w:val="00D93708"/>
    <w:rsid w:val="00DA15AD"/>
    <w:rsid w:val="00DA6114"/>
    <w:rsid w:val="00DA64DB"/>
    <w:rsid w:val="00DA6668"/>
    <w:rsid w:val="00DB237C"/>
    <w:rsid w:val="00DB5E5C"/>
    <w:rsid w:val="00DC0E70"/>
    <w:rsid w:val="00DC2F3D"/>
    <w:rsid w:val="00DC3177"/>
    <w:rsid w:val="00DC3FF5"/>
    <w:rsid w:val="00DC428D"/>
    <w:rsid w:val="00DC6180"/>
    <w:rsid w:val="00DD022F"/>
    <w:rsid w:val="00DD4422"/>
    <w:rsid w:val="00DE0682"/>
    <w:rsid w:val="00DE0DB5"/>
    <w:rsid w:val="00DE283A"/>
    <w:rsid w:val="00DE4846"/>
    <w:rsid w:val="00DE5BA4"/>
    <w:rsid w:val="00DE5BC1"/>
    <w:rsid w:val="00DE6CD4"/>
    <w:rsid w:val="00DE6D14"/>
    <w:rsid w:val="00DF0DE9"/>
    <w:rsid w:val="00DF4418"/>
    <w:rsid w:val="00DF5455"/>
    <w:rsid w:val="00DF7D62"/>
    <w:rsid w:val="00E00353"/>
    <w:rsid w:val="00E04978"/>
    <w:rsid w:val="00E07709"/>
    <w:rsid w:val="00E11DE4"/>
    <w:rsid w:val="00E14707"/>
    <w:rsid w:val="00E15064"/>
    <w:rsid w:val="00E15592"/>
    <w:rsid w:val="00E164F7"/>
    <w:rsid w:val="00E17C6D"/>
    <w:rsid w:val="00E201E8"/>
    <w:rsid w:val="00E2030C"/>
    <w:rsid w:val="00E216B8"/>
    <w:rsid w:val="00E224D2"/>
    <w:rsid w:val="00E2452C"/>
    <w:rsid w:val="00E25459"/>
    <w:rsid w:val="00E34528"/>
    <w:rsid w:val="00E36213"/>
    <w:rsid w:val="00E36FD2"/>
    <w:rsid w:val="00E37553"/>
    <w:rsid w:val="00E376DD"/>
    <w:rsid w:val="00E41F7B"/>
    <w:rsid w:val="00E433DA"/>
    <w:rsid w:val="00E50041"/>
    <w:rsid w:val="00E54CE5"/>
    <w:rsid w:val="00E558D7"/>
    <w:rsid w:val="00E56C1C"/>
    <w:rsid w:val="00E60B3B"/>
    <w:rsid w:val="00E62035"/>
    <w:rsid w:val="00E635CF"/>
    <w:rsid w:val="00E65009"/>
    <w:rsid w:val="00E67313"/>
    <w:rsid w:val="00E73FD9"/>
    <w:rsid w:val="00E82398"/>
    <w:rsid w:val="00E856EA"/>
    <w:rsid w:val="00E90072"/>
    <w:rsid w:val="00E903E0"/>
    <w:rsid w:val="00E9087E"/>
    <w:rsid w:val="00E911E1"/>
    <w:rsid w:val="00E923A8"/>
    <w:rsid w:val="00E9774B"/>
    <w:rsid w:val="00EA181F"/>
    <w:rsid w:val="00EA1A28"/>
    <w:rsid w:val="00EA1C5A"/>
    <w:rsid w:val="00EA3A59"/>
    <w:rsid w:val="00EA47A1"/>
    <w:rsid w:val="00EA6AAF"/>
    <w:rsid w:val="00EB2A73"/>
    <w:rsid w:val="00EB524A"/>
    <w:rsid w:val="00EB5296"/>
    <w:rsid w:val="00EC2CBA"/>
    <w:rsid w:val="00EC50ED"/>
    <w:rsid w:val="00EC745A"/>
    <w:rsid w:val="00ED0A81"/>
    <w:rsid w:val="00ED37D7"/>
    <w:rsid w:val="00ED689D"/>
    <w:rsid w:val="00EE0A81"/>
    <w:rsid w:val="00EE0E97"/>
    <w:rsid w:val="00EE2D5A"/>
    <w:rsid w:val="00EE3C32"/>
    <w:rsid w:val="00EE4920"/>
    <w:rsid w:val="00EE7BC0"/>
    <w:rsid w:val="00EF0F1F"/>
    <w:rsid w:val="00EF5640"/>
    <w:rsid w:val="00F010EC"/>
    <w:rsid w:val="00F02D91"/>
    <w:rsid w:val="00F070A0"/>
    <w:rsid w:val="00F10928"/>
    <w:rsid w:val="00F1214B"/>
    <w:rsid w:val="00F14A27"/>
    <w:rsid w:val="00F1622E"/>
    <w:rsid w:val="00F21B88"/>
    <w:rsid w:val="00F24BE7"/>
    <w:rsid w:val="00F26817"/>
    <w:rsid w:val="00F31B4E"/>
    <w:rsid w:val="00F32CBE"/>
    <w:rsid w:val="00F35AC9"/>
    <w:rsid w:val="00F36948"/>
    <w:rsid w:val="00F3694B"/>
    <w:rsid w:val="00F40AEE"/>
    <w:rsid w:val="00F41025"/>
    <w:rsid w:val="00F4138C"/>
    <w:rsid w:val="00F417CE"/>
    <w:rsid w:val="00F41C79"/>
    <w:rsid w:val="00F41DF6"/>
    <w:rsid w:val="00F447EE"/>
    <w:rsid w:val="00F52CCC"/>
    <w:rsid w:val="00F53CF6"/>
    <w:rsid w:val="00F54011"/>
    <w:rsid w:val="00F5677E"/>
    <w:rsid w:val="00F57181"/>
    <w:rsid w:val="00F577ED"/>
    <w:rsid w:val="00F61A39"/>
    <w:rsid w:val="00F62FA7"/>
    <w:rsid w:val="00F66701"/>
    <w:rsid w:val="00F66ABC"/>
    <w:rsid w:val="00F66B55"/>
    <w:rsid w:val="00F67EC5"/>
    <w:rsid w:val="00F70FF3"/>
    <w:rsid w:val="00F729F5"/>
    <w:rsid w:val="00F72A11"/>
    <w:rsid w:val="00F72C69"/>
    <w:rsid w:val="00F73ADE"/>
    <w:rsid w:val="00F75D51"/>
    <w:rsid w:val="00F76B44"/>
    <w:rsid w:val="00F76E7D"/>
    <w:rsid w:val="00F8372F"/>
    <w:rsid w:val="00F842AB"/>
    <w:rsid w:val="00F84ECB"/>
    <w:rsid w:val="00F923B0"/>
    <w:rsid w:val="00F92A30"/>
    <w:rsid w:val="00F94DE6"/>
    <w:rsid w:val="00F95530"/>
    <w:rsid w:val="00F9567C"/>
    <w:rsid w:val="00FA0FD7"/>
    <w:rsid w:val="00FA369E"/>
    <w:rsid w:val="00FA42DC"/>
    <w:rsid w:val="00FB169C"/>
    <w:rsid w:val="00FB1AB1"/>
    <w:rsid w:val="00FB1F8E"/>
    <w:rsid w:val="00FB4674"/>
    <w:rsid w:val="00FB4F51"/>
    <w:rsid w:val="00FB5B49"/>
    <w:rsid w:val="00FB5F74"/>
    <w:rsid w:val="00FC1641"/>
    <w:rsid w:val="00FD0A88"/>
    <w:rsid w:val="00FD2D1D"/>
    <w:rsid w:val="00FD4F9E"/>
    <w:rsid w:val="00FD561D"/>
    <w:rsid w:val="00FD59C3"/>
    <w:rsid w:val="00FD79E4"/>
    <w:rsid w:val="00FE07D8"/>
    <w:rsid w:val="00FE0E64"/>
    <w:rsid w:val="00FE2565"/>
    <w:rsid w:val="00FE7E2E"/>
    <w:rsid w:val="00FF1A27"/>
    <w:rsid w:val="00FF2CF0"/>
    <w:rsid w:val="00FF2E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1719"/>
    <w:pPr>
      <w:spacing w:line="260" w:lineRule="exact"/>
    </w:pPr>
    <w:rPr>
      <w:rFonts w:ascii="Arial" w:hAnsi="Arial"/>
      <w:szCs w:val="24"/>
      <w:lang w:eastAsia="en-US"/>
    </w:rPr>
  </w:style>
  <w:style w:type="paragraph" w:styleId="Naslov1">
    <w:name w:val="heading 1"/>
    <w:basedOn w:val="Navaden"/>
    <w:next w:val="Navaden"/>
    <w:link w:val="Naslov1Znak"/>
    <w:qFormat/>
    <w:rsid w:val="0085684D"/>
    <w:pPr>
      <w:keepNext/>
      <w:numPr>
        <w:numId w:val="9"/>
      </w:numPr>
      <w:spacing w:line="240" w:lineRule="auto"/>
      <w:jc w:val="both"/>
      <w:outlineLvl w:val="0"/>
    </w:pPr>
    <w:rPr>
      <w:b/>
      <w:bCs/>
      <w:kern w:val="32"/>
      <w:szCs w:val="32"/>
    </w:rPr>
  </w:style>
  <w:style w:type="paragraph" w:styleId="Naslov2">
    <w:name w:val="heading 2"/>
    <w:basedOn w:val="Navaden"/>
    <w:next w:val="Navaden"/>
    <w:link w:val="Naslov2Znak"/>
    <w:qFormat/>
    <w:rsid w:val="005514EE"/>
    <w:pPr>
      <w:keepNext/>
      <w:tabs>
        <w:tab w:val="num" w:pos="1440"/>
      </w:tabs>
      <w:spacing w:before="240" w:after="60" w:line="240" w:lineRule="auto"/>
      <w:ind w:left="1440" w:hanging="360"/>
      <w:jc w:val="both"/>
      <w:outlineLvl w:val="1"/>
    </w:pPr>
    <w:rPr>
      <w:rFonts w:cs="Arial"/>
      <w:b/>
      <w:bCs/>
      <w:i/>
      <w:iCs/>
      <w:sz w:val="28"/>
      <w:szCs w:val="28"/>
      <w:lang w:eastAsia="sl-SI"/>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link w:val="TelobesedilaZnak"/>
    <w:rsid w:val="005514EE"/>
    <w:pPr>
      <w:spacing w:line="240" w:lineRule="auto"/>
    </w:pPr>
    <w:rPr>
      <w:rFonts w:ascii="Times New Roman" w:hAnsi="Times New Roman"/>
      <w:sz w:val="24"/>
      <w:szCs w:val="20"/>
    </w:rPr>
  </w:style>
  <w:style w:type="paragraph" w:styleId="Telobesedila-zamik3">
    <w:name w:val="Body Text Indent 3"/>
    <w:basedOn w:val="Navaden"/>
    <w:rsid w:val="005514EE"/>
    <w:pPr>
      <w:spacing w:after="120"/>
      <w:ind w:left="283"/>
    </w:pPr>
    <w:rPr>
      <w:sz w:val="16"/>
      <w:szCs w:val="16"/>
    </w:rPr>
  </w:style>
  <w:style w:type="paragraph" w:customStyle="1" w:styleId="BodyText23">
    <w:name w:val="Body Text 23"/>
    <w:basedOn w:val="Navaden"/>
    <w:rsid w:val="005514E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BodyText2">
    <w:name w:val="Body Text 2"/>
    <w:basedOn w:val="Navaden"/>
    <w:rsid w:val="005514E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jc w:val="both"/>
    </w:pPr>
    <w:rPr>
      <w:rFonts w:ascii="Times New Roman" w:hAnsi="Times New Roman"/>
      <w:color w:val="000000"/>
      <w:sz w:val="24"/>
      <w:szCs w:val="20"/>
      <w:lang w:eastAsia="sl-SI"/>
    </w:rPr>
  </w:style>
  <w:style w:type="character" w:customStyle="1" w:styleId="Naslov1Znak">
    <w:name w:val="Naslov 1 Znak"/>
    <w:link w:val="Naslov1"/>
    <w:rsid w:val="0085684D"/>
    <w:rPr>
      <w:rFonts w:ascii="Arial" w:hAnsi="Arial"/>
      <w:b/>
      <w:bCs/>
      <w:kern w:val="32"/>
      <w:szCs w:val="32"/>
      <w:lang w:eastAsia="en-US"/>
    </w:rPr>
  </w:style>
  <w:style w:type="character" w:styleId="Hiperpovezava">
    <w:name w:val="Hyperlink"/>
    <w:rsid w:val="00A71F03"/>
    <w:rPr>
      <w:color w:val="0000FF"/>
      <w:u w:val="single"/>
    </w:rPr>
  </w:style>
  <w:style w:type="paragraph" w:styleId="Glava">
    <w:name w:val="header"/>
    <w:basedOn w:val="Navaden"/>
    <w:link w:val="GlavaZnak"/>
    <w:rsid w:val="00A71F03"/>
    <w:pPr>
      <w:tabs>
        <w:tab w:val="center" w:pos="4536"/>
        <w:tab w:val="right" w:pos="9072"/>
      </w:tabs>
    </w:pPr>
  </w:style>
  <w:style w:type="character" w:customStyle="1" w:styleId="GlavaZnak">
    <w:name w:val="Glava Znak"/>
    <w:link w:val="Glava"/>
    <w:rsid w:val="00A71F03"/>
    <w:rPr>
      <w:rFonts w:ascii="Arial" w:hAnsi="Arial"/>
      <w:szCs w:val="24"/>
      <w:lang w:eastAsia="en-US"/>
    </w:rPr>
  </w:style>
  <w:style w:type="paragraph" w:styleId="Noga">
    <w:name w:val="footer"/>
    <w:basedOn w:val="Navaden"/>
    <w:link w:val="NogaZnak"/>
    <w:rsid w:val="00A71F03"/>
    <w:pPr>
      <w:tabs>
        <w:tab w:val="center" w:pos="4536"/>
        <w:tab w:val="right" w:pos="9072"/>
      </w:tabs>
    </w:pPr>
  </w:style>
  <w:style w:type="character" w:customStyle="1" w:styleId="NogaZnak">
    <w:name w:val="Noga Znak"/>
    <w:link w:val="Noga"/>
    <w:rsid w:val="00A71F03"/>
    <w:rPr>
      <w:rFonts w:ascii="Arial" w:hAnsi="Arial"/>
      <w:szCs w:val="24"/>
      <w:lang w:eastAsia="en-US"/>
    </w:rPr>
  </w:style>
  <w:style w:type="paragraph" w:customStyle="1" w:styleId="Naslovlen">
    <w:name w:val="Naslov člen"/>
    <w:link w:val="NaslovlenChar"/>
    <w:qFormat/>
    <w:rsid w:val="00AA40F8"/>
    <w:pPr>
      <w:numPr>
        <w:numId w:val="5"/>
      </w:numPr>
      <w:jc w:val="center"/>
    </w:pPr>
    <w:rPr>
      <w:rFonts w:ascii="Arial" w:hAnsi="Arial" w:cs="Arial"/>
    </w:rPr>
  </w:style>
  <w:style w:type="character" w:customStyle="1" w:styleId="NaslovlenChar">
    <w:name w:val="Naslov člen Char"/>
    <w:link w:val="Naslovlen"/>
    <w:rsid w:val="00AA40F8"/>
    <w:rPr>
      <w:rFonts w:ascii="Arial" w:hAnsi="Arial" w:cs="Arial"/>
    </w:rPr>
  </w:style>
  <w:style w:type="paragraph" w:customStyle="1" w:styleId="pogodbaleni">
    <w:name w:val="pogodba členi"/>
    <w:next w:val="Navaden"/>
    <w:uiPriority w:val="99"/>
    <w:qFormat/>
    <w:rsid w:val="00C83BA2"/>
    <w:pPr>
      <w:spacing w:before="120" w:after="120" w:line="240" w:lineRule="atLeast"/>
      <w:jc w:val="center"/>
    </w:pPr>
    <w:rPr>
      <w:rFonts w:ascii="Arial" w:eastAsia="Calibri" w:hAnsi="Arial"/>
      <w:szCs w:val="22"/>
      <w:lang w:eastAsia="en-US"/>
    </w:rPr>
  </w:style>
  <w:style w:type="paragraph" w:styleId="Besedilooblaka">
    <w:name w:val="Balloon Text"/>
    <w:basedOn w:val="Navaden"/>
    <w:link w:val="BesedilooblakaZnak"/>
    <w:rsid w:val="00C77EEF"/>
    <w:pPr>
      <w:spacing w:line="240" w:lineRule="auto"/>
    </w:pPr>
    <w:rPr>
      <w:rFonts w:ascii="Tahoma" w:hAnsi="Tahoma" w:cs="Tahoma"/>
      <w:sz w:val="16"/>
      <w:szCs w:val="16"/>
    </w:rPr>
  </w:style>
  <w:style w:type="character" w:customStyle="1" w:styleId="BesedilooblakaZnak">
    <w:name w:val="Besedilo oblačka Znak"/>
    <w:link w:val="Besedilooblaka"/>
    <w:rsid w:val="00C77EEF"/>
    <w:rPr>
      <w:rFonts w:ascii="Tahoma" w:hAnsi="Tahoma" w:cs="Tahoma"/>
      <w:sz w:val="16"/>
      <w:szCs w:val="16"/>
      <w:lang w:eastAsia="en-US"/>
    </w:rPr>
  </w:style>
  <w:style w:type="numbering" w:customStyle="1" w:styleId="Brezseznama1">
    <w:name w:val="Brez seznama1"/>
    <w:next w:val="Brezseznama"/>
    <w:semiHidden/>
    <w:unhideWhenUsed/>
    <w:rsid w:val="00945A25"/>
  </w:style>
  <w:style w:type="character" w:customStyle="1" w:styleId="Naslov2Znak">
    <w:name w:val="Naslov 2 Znak"/>
    <w:link w:val="Naslov2"/>
    <w:rsid w:val="00945A25"/>
    <w:rPr>
      <w:rFonts w:ascii="Arial" w:hAnsi="Arial" w:cs="Arial"/>
      <w:b/>
      <w:bCs/>
      <w:i/>
      <w:iCs/>
      <w:sz w:val="28"/>
      <w:szCs w:val="28"/>
    </w:rPr>
  </w:style>
  <w:style w:type="character" w:customStyle="1" w:styleId="WW8Num1z0">
    <w:name w:val="WW8Num1z0"/>
    <w:rsid w:val="00945A25"/>
    <w:rPr>
      <w:rFonts w:ascii="Symbol" w:hAnsi="Symbol" w:cs="Symbol"/>
    </w:rPr>
  </w:style>
  <w:style w:type="character" w:customStyle="1" w:styleId="WW8Num2z0">
    <w:name w:val="WW8Num2z0"/>
    <w:rsid w:val="00945A25"/>
    <w:rPr>
      <w:rFonts w:ascii="Symbol" w:hAnsi="Symbol" w:cs="Symbol"/>
    </w:rPr>
  </w:style>
  <w:style w:type="character" w:customStyle="1" w:styleId="WW8Num3z0">
    <w:name w:val="WW8Num3z0"/>
    <w:rsid w:val="00945A25"/>
    <w:rPr>
      <w:rFonts w:ascii="Wingdings" w:hAnsi="Wingdings" w:cs="Wingdings"/>
    </w:rPr>
  </w:style>
  <w:style w:type="character" w:customStyle="1" w:styleId="WW8Num3z3">
    <w:name w:val="WW8Num3z3"/>
    <w:rsid w:val="00945A25"/>
    <w:rPr>
      <w:rFonts w:ascii="Symbol" w:hAnsi="Symbol" w:cs="Symbol"/>
    </w:rPr>
  </w:style>
  <w:style w:type="character" w:customStyle="1" w:styleId="WW8Num3z4">
    <w:name w:val="WW8Num3z4"/>
    <w:rsid w:val="00945A25"/>
    <w:rPr>
      <w:rFonts w:ascii="Courier New" w:hAnsi="Courier New" w:cs="Courier New"/>
    </w:rPr>
  </w:style>
  <w:style w:type="character" w:customStyle="1" w:styleId="WW8Num5z1">
    <w:name w:val="WW8Num5z1"/>
    <w:rsid w:val="00945A25"/>
    <w:rPr>
      <w:rFonts w:ascii="Courier New" w:hAnsi="Courier New" w:cs="Times New Roman"/>
    </w:rPr>
  </w:style>
  <w:style w:type="character" w:customStyle="1" w:styleId="WW8Num5z2">
    <w:name w:val="WW8Num5z2"/>
    <w:rsid w:val="00945A25"/>
    <w:rPr>
      <w:rFonts w:ascii="Wingdings" w:hAnsi="Wingdings" w:cs="Wingdings"/>
    </w:rPr>
  </w:style>
  <w:style w:type="character" w:customStyle="1" w:styleId="WW8Num5z3">
    <w:name w:val="WW8Num5z3"/>
    <w:rsid w:val="00945A25"/>
    <w:rPr>
      <w:rFonts w:ascii="Symbol" w:hAnsi="Symbol" w:cs="Symbol"/>
    </w:rPr>
  </w:style>
  <w:style w:type="character" w:customStyle="1" w:styleId="WW8Num7z1">
    <w:name w:val="WW8Num7z1"/>
    <w:rsid w:val="00945A25"/>
    <w:rPr>
      <w:rFonts w:ascii="Arial" w:eastAsia="Antique Olive Bold" w:hAnsi="Arial" w:cs="Arial"/>
    </w:rPr>
  </w:style>
  <w:style w:type="character" w:customStyle="1" w:styleId="WW8Num8z0">
    <w:name w:val="WW8Num8z0"/>
    <w:rsid w:val="00945A25"/>
    <w:rPr>
      <w:rFonts w:ascii="Symbol" w:hAnsi="Symbol" w:cs="Symbol"/>
    </w:rPr>
  </w:style>
  <w:style w:type="character" w:customStyle="1" w:styleId="WW8Num8z1">
    <w:name w:val="WW8Num8z1"/>
    <w:rsid w:val="00945A25"/>
    <w:rPr>
      <w:rFonts w:ascii="Courier New" w:hAnsi="Courier New" w:cs="Courier New"/>
    </w:rPr>
  </w:style>
  <w:style w:type="character" w:customStyle="1" w:styleId="WW8Num8z2">
    <w:name w:val="WW8Num8z2"/>
    <w:rsid w:val="00945A25"/>
    <w:rPr>
      <w:rFonts w:ascii="Wingdings" w:hAnsi="Wingdings" w:cs="Wingdings"/>
    </w:rPr>
  </w:style>
  <w:style w:type="character" w:customStyle="1" w:styleId="WW8Num9z0">
    <w:name w:val="WW8Num9z0"/>
    <w:rsid w:val="00945A25"/>
    <w:rPr>
      <w:rFonts w:ascii="Symbol" w:hAnsi="Symbol" w:cs="Times New Roman"/>
      <w:b/>
    </w:rPr>
  </w:style>
  <w:style w:type="character" w:customStyle="1" w:styleId="WW8Num9z1">
    <w:name w:val="WW8Num9z1"/>
    <w:rsid w:val="00945A25"/>
    <w:rPr>
      <w:rFonts w:ascii="Symbol" w:hAnsi="Symbol" w:cs="Symbol"/>
      <w:b/>
    </w:rPr>
  </w:style>
  <w:style w:type="character" w:customStyle="1" w:styleId="WW8Num9z2">
    <w:name w:val="WW8Num9z2"/>
    <w:rsid w:val="00945A25"/>
    <w:rPr>
      <w:rFonts w:ascii="Wingdings" w:hAnsi="Wingdings" w:cs="Wingdings"/>
    </w:rPr>
  </w:style>
  <w:style w:type="character" w:customStyle="1" w:styleId="WW8Num9z3">
    <w:name w:val="WW8Num9z3"/>
    <w:rsid w:val="00945A25"/>
    <w:rPr>
      <w:rFonts w:ascii="Symbol" w:hAnsi="Symbol" w:cs="Symbol"/>
    </w:rPr>
  </w:style>
  <w:style w:type="character" w:customStyle="1" w:styleId="WW8Num9z4">
    <w:name w:val="WW8Num9z4"/>
    <w:rsid w:val="00945A25"/>
    <w:rPr>
      <w:rFonts w:ascii="Courier New" w:hAnsi="Courier New" w:cs="Courier New"/>
    </w:rPr>
  </w:style>
  <w:style w:type="character" w:customStyle="1" w:styleId="WW8Num10z0">
    <w:name w:val="WW8Num10z0"/>
    <w:rsid w:val="00945A25"/>
    <w:rPr>
      <w:rFonts w:ascii="Symbol" w:hAnsi="Symbol" w:cs="Symbol"/>
    </w:rPr>
  </w:style>
  <w:style w:type="character" w:customStyle="1" w:styleId="WW8Num10z1">
    <w:name w:val="WW8Num10z1"/>
    <w:rsid w:val="00945A25"/>
    <w:rPr>
      <w:rFonts w:ascii="Courier New" w:hAnsi="Courier New" w:cs="Courier New"/>
    </w:rPr>
  </w:style>
  <w:style w:type="character" w:customStyle="1" w:styleId="WW8Num10z2">
    <w:name w:val="WW8Num10z2"/>
    <w:rsid w:val="00945A25"/>
    <w:rPr>
      <w:rFonts w:ascii="Wingdings" w:hAnsi="Wingdings" w:cs="Wingdings"/>
    </w:rPr>
  </w:style>
  <w:style w:type="character" w:customStyle="1" w:styleId="WW8Num11z0">
    <w:name w:val="WW8Num11z0"/>
    <w:rsid w:val="00945A25"/>
    <w:rPr>
      <w:rFonts w:ascii="Symbol" w:hAnsi="Symbol" w:cs="Times New Roman"/>
      <w:b/>
    </w:rPr>
  </w:style>
  <w:style w:type="character" w:customStyle="1" w:styleId="WW8Num11z1">
    <w:name w:val="WW8Num11z1"/>
    <w:rsid w:val="00945A25"/>
    <w:rPr>
      <w:rFonts w:ascii="Courier New" w:hAnsi="Courier New" w:cs="Courier New"/>
    </w:rPr>
  </w:style>
  <w:style w:type="character" w:customStyle="1" w:styleId="WW8Num11z2">
    <w:name w:val="WW8Num11z2"/>
    <w:rsid w:val="00945A25"/>
    <w:rPr>
      <w:rFonts w:ascii="Wingdings" w:hAnsi="Wingdings" w:cs="Wingdings"/>
    </w:rPr>
  </w:style>
  <w:style w:type="character" w:customStyle="1" w:styleId="WW8Num11z3">
    <w:name w:val="WW8Num11z3"/>
    <w:rsid w:val="00945A25"/>
    <w:rPr>
      <w:rFonts w:ascii="Symbol" w:hAnsi="Symbol" w:cs="Symbol"/>
    </w:rPr>
  </w:style>
  <w:style w:type="character" w:customStyle="1" w:styleId="WW8Num13z0">
    <w:name w:val="WW8Num13z0"/>
    <w:rsid w:val="00945A25"/>
    <w:rPr>
      <w:rFonts w:ascii="Wingdings" w:hAnsi="Wingdings" w:cs="Wingdings"/>
    </w:rPr>
  </w:style>
  <w:style w:type="character" w:customStyle="1" w:styleId="WW8Num13z3">
    <w:name w:val="WW8Num13z3"/>
    <w:rsid w:val="00945A25"/>
    <w:rPr>
      <w:rFonts w:ascii="Symbol" w:hAnsi="Symbol" w:cs="Symbol"/>
    </w:rPr>
  </w:style>
  <w:style w:type="character" w:customStyle="1" w:styleId="WW8Num13z4">
    <w:name w:val="WW8Num13z4"/>
    <w:rsid w:val="00945A25"/>
    <w:rPr>
      <w:rFonts w:ascii="Courier New" w:hAnsi="Courier New" w:cs="Courier New"/>
    </w:rPr>
  </w:style>
  <w:style w:type="character" w:customStyle="1" w:styleId="WW8Num14z0">
    <w:name w:val="WW8Num14z0"/>
    <w:rsid w:val="00945A25"/>
    <w:rPr>
      <w:rFonts w:ascii="Symbol" w:hAnsi="Symbol" w:cs="Symbol"/>
    </w:rPr>
  </w:style>
  <w:style w:type="character" w:customStyle="1" w:styleId="WW8Num15z0">
    <w:name w:val="WW8Num15z0"/>
    <w:rsid w:val="00945A25"/>
    <w:rPr>
      <w:rFonts w:ascii="Calibri" w:hAnsi="Calibri" w:cs="Calibri"/>
      <w:sz w:val="22"/>
    </w:rPr>
  </w:style>
  <w:style w:type="character" w:customStyle="1" w:styleId="WW8Num18z0">
    <w:name w:val="WW8Num18z0"/>
    <w:rsid w:val="00945A25"/>
    <w:rPr>
      <w:rFonts w:ascii="Symbol" w:hAnsi="Symbol" w:cs="Times New Roman"/>
      <w:b/>
    </w:rPr>
  </w:style>
  <w:style w:type="character" w:customStyle="1" w:styleId="WW8Num18z2">
    <w:name w:val="WW8Num18z2"/>
    <w:rsid w:val="00945A25"/>
    <w:rPr>
      <w:rFonts w:ascii="Wingdings" w:hAnsi="Wingdings" w:cs="Wingdings"/>
    </w:rPr>
  </w:style>
  <w:style w:type="character" w:customStyle="1" w:styleId="WW8Num18z3">
    <w:name w:val="WW8Num18z3"/>
    <w:rsid w:val="00945A25"/>
    <w:rPr>
      <w:rFonts w:ascii="Symbol" w:hAnsi="Symbol" w:cs="Symbol"/>
    </w:rPr>
  </w:style>
  <w:style w:type="character" w:customStyle="1" w:styleId="WW8Num18z4">
    <w:name w:val="WW8Num18z4"/>
    <w:rsid w:val="00945A25"/>
    <w:rPr>
      <w:rFonts w:ascii="Courier New" w:hAnsi="Courier New" w:cs="Courier New"/>
    </w:rPr>
  </w:style>
  <w:style w:type="character" w:customStyle="1" w:styleId="WW8Num19z0">
    <w:name w:val="WW8Num19z0"/>
    <w:rsid w:val="00945A25"/>
    <w:rPr>
      <w:b/>
    </w:rPr>
  </w:style>
  <w:style w:type="character" w:customStyle="1" w:styleId="WW8Num20z0">
    <w:name w:val="WW8Num20z0"/>
    <w:rsid w:val="00945A25"/>
    <w:rPr>
      <w:rFonts w:ascii="Symbol" w:hAnsi="Symbol" w:cs="Symbol"/>
      <w:color w:val="auto"/>
    </w:rPr>
  </w:style>
  <w:style w:type="character" w:customStyle="1" w:styleId="WW8Num20z1">
    <w:name w:val="WW8Num20z1"/>
    <w:rsid w:val="00945A25"/>
    <w:rPr>
      <w:rFonts w:ascii="Courier New" w:hAnsi="Courier New" w:cs="Courier New"/>
    </w:rPr>
  </w:style>
  <w:style w:type="character" w:customStyle="1" w:styleId="WW8Num20z2">
    <w:name w:val="WW8Num20z2"/>
    <w:rsid w:val="00945A25"/>
    <w:rPr>
      <w:rFonts w:ascii="Wingdings" w:hAnsi="Wingdings" w:cs="Wingdings"/>
    </w:rPr>
  </w:style>
  <w:style w:type="character" w:customStyle="1" w:styleId="WW8Num20z3">
    <w:name w:val="WW8Num20z3"/>
    <w:rsid w:val="00945A25"/>
    <w:rPr>
      <w:rFonts w:ascii="Symbol" w:hAnsi="Symbol" w:cs="Symbol"/>
    </w:rPr>
  </w:style>
  <w:style w:type="character" w:customStyle="1" w:styleId="WW8Num21z0">
    <w:name w:val="WW8Num21z0"/>
    <w:rsid w:val="00945A25"/>
    <w:rPr>
      <w:rFonts w:ascii="Symbol" w:hAnsi="Symbol" w:cs="Symbol"/>
    </w:rPr>
  </w:style>
  <w:style w:type="character" w:customStyle="1" w:styleId="WW8Num22z1">
    <w:name w:val="WW8Num22z1"/>
    <w:rsid w:val="00945A25"/>
    <w:rPr>
      <w:rFonts w:ascii="Symbol" w:hAnsi="Symbol" w:cs="Symbol"/>
    </w:rPr>
  </w:style>
  <w:style w:type="character" w:customStyle="1" w:styleId="WW8Num24z0">
    <w:name w:val="WW8Num24z0"/>
    <w:rsid w:val="00945A25"/>
    <w:rPr>
      <w:rFonts w:ascii="Arial" w:eastAsia="Times New Roman" w:hAnsi="Arial" w:cs="Arial"/>
    </w:rPr>
  </w:style>
  <w:style w:type="character" w:customStyle="1" w:styleId="WW8Num24z1">
    <w:name w:val="WW8Num24z1"/>
    <w:rsid w:val="00945A25"/>
    <w:rPr>
      <w:rFonts w:ascii="Courier New" w:hAnsi="Courier New" w:cs="Courier New"/>
    </w:rPr>
  </w:style>
  <w:style w:type="character" w:customStyle="1" w:styleId="WW8Num24z2">
    <w:name w:val="WW8Num24z2"/>
    <w:rsid w:val="00945A25"/>
    <w:rPr>
      <w:rFonts w:ascii="Wingdings" w:hAnsi="Wingdings" w:cs="Wingdings"/>
    </w:rPr>
  </w:style>
  <w:style w:type="character" w:customStyle="1" w:styleId="WW8Num24z3">
    <w:name w:val="WW8Num24z3"/>
    <w:rsid w:val="00945A25"/>
    <w:rPr>
      <w:rFonts w:ascii="Symbol" w:hAnsi="Symbol" w:cs="Symbol"/>
    </w:rPr>
  </w:style>
  <w:style w:type="character" w:customStyle="1" w:styleId="WW8Num25z0">
    <w:name w:val="WW8Num25z0"/>
    <w:rsid w:val="00945A25"/>
    <w:rPr>
      <w:rFonts w:ascii="MetaPro-Normal" w:eastAsia="Times New Roman" w:hAnsi="MetaPro-Normal" w:cs="Times New Roman"/>
    </w:rPr>
  </w:style>
  <w:style w:type="character" w:customStyle="1" w:styleId="WW8Num25z1">
    <w:name w:val="WW8Num25z1"/>
    <w:rsid w:val="00945A25"/>
    <w:rPr>
      <w:rFonts w:ascii="Courier New" w:hAnsi="Courier New" w:cs="Courier New"/>
    </w:rPr>
  </w:style>
  <w:style w:type="character" w:customStyle="1" w:styleId="WW8Num25z2">
    <w:name w:val="WW8Num25z2"/>
    <w:rsid w:val="00945A25"/>
    <w:rPr>
      <w:rFonts w:ascii="Wingdings" w:hAnsi="Wingdings" w:cs="Wingdings"/>
    </w:rPr>
  </w:style>
  <w:style w:type="character" w:customStyle="1" w:styleId="WW8Num25z3">
    <w:name w:val="WW8Num25z3"/>
    <w:rsid w:val="00945A25"/>
    <w:rPr>
      <w:rFonts w:ascii="Symbol" w:hAnsi="Symbol" w:cs="Symbol"/>
    </w:rPr>
  </w:style>
  <w:style w:type="character" w:customStyle="1" w:styleId="WW8Num26z1">
    <w:name w:val="WW8Num26z1"/>
    <w:rsid w:val="00945A25"/>
    <w:rPr>
      <w:rFonts w:ascii="Symbol" w:hAnsi="Symbol" w:cs="Symbol"/>
      <w:b/>
    </w:rPr>
  </w:style>
  <w:style w:type="character" w:customStyle="1" w:styleId="WW8Num27z0">
    <w:name w:val="WW8Num27z0"/>
    <w:rsid w:val="00945A25"/>
    <w:rPr>
      <w:rFonts w:ascii="Arial" w:eastAsia="Antique Olive Bold" w:hAnsi="Arial" w:cs="Arial"/>
    </w:rPr>
  </w:style>
  <w:style w:type="character" w:customStyle="1" w:styleId="WW8Num28z1">
    <w:name w:val="WW8Num28z1"/>
    <w:rsid w:val="00945A25"/>
    <w:rPr>
      <w:rFonts w:ascii="Symbol" w:hAnsi="Symbol" w:cs="Symbol"/>
    </w:rPr>
  </w:style>
  <w:style w:type="character" w:customStyle="1" w:styleId="WW8Num29z1">
    <w:name w:val="WW8Num29z1"/>
    <w:rsid w:val="00945A25"/>
    <w:rPr>
      <w:rFonts w:ascii="Courier New" w:hAnsi="Courier New" w:cs="Times New Roman"/>
    </w:rPr>
  </w:style>
  <w:style w:type="character" w:customStyle="1" w:styleId="WW8Num29z2">
    <w:name w:val="WW8Num29z2"/>
    <w:rsid w:val="00945A25"/>
    <w:rPr>
      <w:rFonts w:ascii="Wingdings" w:hAnsi="Wingdings" w:cs="Wingdings"/>
    </w:rPr>
  </w:style>
  <w:style w:type="character" w:customStyle="1" w:styleId="WW8Num29z3">
    <w:name w:val="WW8Num29z3"/>
    <w:rsid w:val="00945A25"/>
    <w:rPr>
      <w:rFonts w:ascii="Symbol" w:hAnsi="Symbol" w:cs="Symbol"/>
    </w:rPr>
  </w:style>
  <w:style w:type="character" w:customStyle="1" w:styleId="WW8Num30z0">
    <w:name w:val="WW8Num30z0"/>
    <w:rsid w:val="00945A25"/>
    <w:rPr>
      <w:rFonts w:ascii="Symbol" w:hAnsi="Symbol" w:cs="Symbol"/>
    </w:rPr>
  </w:style>
  <w:style w:type="character" w:customStyle="1" w:styleId="WW8Num31z0">
    <w:name w:val="WW8Num31z0"/>
    <w:rsid w:val="00945A25"/>
    <w:rPr>
      <w:rFonts w:ascii="Symbol" w:hAnsi="Symbol" w:cs="Symbol"/>
    </w:rPr>
  </w:style>
  <w:style w:type="character" w:customStyle="1" w:styleId="WW8Num31z1">
    <w:name w:val="WW8Num31z1"/>
    <w:rsid w:val="00945A25"/>
    <w:rPr>
      <w:rFonts w:ascii="Courier New" w:hAnsi="Courier New" w:cs="Courier New"/>
    </w:rPr>
  </w:style>
  <w:style w:type="character" w:customStyle="1" w:styleId="WW8Num31z2">
    <w:name w:val="WW8Num31z2"/>
    <w:rsid w:val="00945A25"/>
    <w:rPr>
      <w:rFonts w:ascii="Wingdings" w:hAnsi="Wingdings" w:cs="Wingdings"/>
    </w:rPr>
  </w:style>
  <w:style w:type="character" w:customStyle="1" w:styleId="WW8Num34z0">
    <w:name w:val="WW8Num34z0"/>
    <w:rsid w:val="00945A25"/>
    <w:rPr>
      <w:rFonts w:ascii="Symbol" w:hAnsi="Symbol" w:cs="Symbol"/>
    </w:rPr>
  </w:style>
  <w:style w:type="character" w:customStyle="1" w:styleId="WW8Num34z2">
    <w:name w:val="WW8Num34z2"/>
    <w:rsid w:val="00945A25"/>
    <w:rPr>
      <w:rFonts w:ascii="Wingdings" w:hAnsi="Wingdings" w:cs="Wingdings"/>
    </w:rPr>
  </w:style>
  <w:style w:type="character" w:customStyle="1" w:styleId="WW8Num34z4">
    <w:name w:val="WW8Num34z4"/>
    <w:rsid w:val="00945A25"/>
    <w:rPr>
      <w:rFonts w:ascii="Courier New" w:hAnsi="Courier New" w:cs="Courier New"/>
    </w:rPr>
  </w:style>
  <w:style w:type="character" w:customStyle="1" w:styleId="Privzetapisavaodstavka1">
    <w:name w:val="Privzeta pisava odstavka1"/>
    <w:rsid w:val="00945A25"/>
  </w:style>
  <w:style w:type="character" w:styleId="tevilkastrani">
    <w:name w:val="page number"/>
    <w:rsid w:val="00945A25"/>
  </w:style>
  <w:style w:type="character" w:customStyle="1" w:styleId="Komentar-sklic1">
    <w:name w:val="Komentar - sklic1"/>
    <w:rsid w:val="00945A25"/>
    <w:rPr>
      <w:sz w:val="16"/>
      <w:szCs w:val="16"/>
    </w:rPr>
  </w:style>
  <w:style w:type="paragraph" w:customStyle="1" w:styleId="Naslov10">
    <w:name w:val="Naslov1"/>
    <w:basedOn w:val="Navaden"/>
    <w:next w:val="Telobesedila"/>
    <w:rsid w:val="00945A25"/>
    <w:pPr>
      <w:suppressAutoHyphens/>
      <w:overflowPunct w:val="0"/>
      <w:autoSpaceDE w:val="0"/>
      <w:spacing w:line="240" w:lineRule="auto"/>
      <w:jc w:val="center"/>
    </w:pPr>
    <w:rPr>
      <w:rFonts w:ascii="Times New Roman" w:hAnsi="Times New Roman"/>
      <w:b/>
      <w:bCs/>
      <w:sz w:val="24"/>
      <w:szCs w:val="20"/>
      <w:lang w:eastAsia="zh-CN"/>
    </w:rPr>
  </w:style>
  <w:style w:type="character" w:customStyle="1" w:styleId="TelobesedilaZnak">
    <w:name w:val="Telo besedila Znak"/>
    <w:link w:val="Telobesedila"/>
    <w:rsid w:val="00945A25"/>
    <w:rPr>
      <w:sz w:val="24"/>
      <w:lang w:eastAsia="en-US"/>
    </w:rPr>
  </w:style>
  <w:style w:type="paragraph" w:styleId="Seznam">
    <w:name w:val="List"/>
    <w:basedOn w:val="Telobesedila"/>
    <w:rsid w:val="00945A25"/>
    <w:pPr>
      <w:suppressAutoHyphens/>
      <w:overflowPunct w:val="0"/>
      <w:autoSpaceDE w:val="0"/>
      <w:spacing w:after="120"/>
      <w:jc w:val="both"/>
    </w:pPr>
    <w:rPr>
      <w:rFonts w:cs="Mangal"/>
      <w:lang w:eastAsia="zh-CN"/>
    </w:rPr>
  </w:style>
  <w:style w:type="paragraph" w:styleId="Napis">
    <w:name w:val="caption"/>
    <w:basedOn w:val="Navaden"/>
    <w:qFormat/>
    <w:rsid w:val="00945A25"/>
    <w:pPr>
      <w:suppressLineNumbers/>
      <w:suppressAutoHyphens/>
      <w:overflowPunct w:val="0"/>
      <w:autoSpaceDE w:val="0"/>
      <w:spacing w:before="120" w:after="120" w:line="240" w:lineRule="auto"/>
      <w:jc w:val="both"/>
    </w:pPr>
    <w:rPr>
      <w:rFonts w:ascii="Times New Roman" w:hAnsi="Times New Roman" w:cs="Mangal"/>
      <w:i/>
      <w:iCs/>
      <w:sz w:val="24"/>
      <w:lang w:eastAsia="zh-CN"/>
    </w:rPr>
  </w:style>
  <w:style w:type="paragraph" w:customStyle="1" w:styleId="Kazalo">
    <w:name w:val="Kazalo"/>
    <w:basedOn w:val="Navaden"/>
    <w:rsid w:val="00945A25"/>
    <w:pPr>
      <w:suppressLineNumbers/>
      <w:suppressAutoHyphens/>
      <w:overflowPunct w:val="0"/>
      <w:autoSpaceDE w:val="0"/>
      <w:spacing w:line="240" w:lineRule="auto"/>
      <w:jc w:val="both"/>
    </w:pPr>
    <w:rPr>
      <w:rFonts w:ascii="Times New Roman" w:hAnsi="Times New Roman" w:cs="Mangal"/>
      <w:sz w:val="24"/>
      <w:szCs w:val="20"/>
      <w:lang w:eastAsia="zh-CN"/>
    </w:rPr>
  </w:style>
  <w:style w:type="paragraph" w:customStyle="1" w:styleId="Telobesedila21">
    <w:name w:val="Telo besedila 21"/>
    <w:basedOn w:val="Navaden"/>
    <w:rsid w:val="00945A25"/>
    <w:pPr>
      <w:suppressAutoHyphens/>
      <w:overflowPunct w:val="0"/>
      <w:autoSpaceDE w:val="0"/>
      <w:spacing w:after="120" w:line="240" w:lineRule="atLeast"/>
      <w:jc w:val="both"/>
    </w:pPr>
    <w:rPr>
      <w:rFonts w:ascii="Times New Roman" w:hAnsi="Times New Roman"/>
      <w:color w:val="000000"/>
      <w:sz w:val="24"/>
      <w:szCs w:val="20"/>
      <w:lang w:eastAsia="zh-CN"/>
    </w:rPr>
  </w:style>
  <w:style w:type="paragraph" w:customStyle="1" w:styleId="BodyTextIndent2">
    <w:name w:val="Body Text Indent 2"/>
    <w:basedOn w:val="Navaden"/>
    <w:rsid w:val="00945A25"/>
    <w:pPr>
      <w:suppressAutoHyphens/>
      <w:overflowPunct w:val="0"/>
      <w:autoSpaceDE w:val="0"/>
      <w:spacing w:line="240" w:lineRule="auto"/>
      <w:ind w:left="284"/>
    </w:pPr>
    <w:rPr>
      <w:rFonts w:ascii="Times New Roman" w:hAnsi="Times New Roman"/>
      <w:sz w:val="24"/>
      <w:szCs w:val="20"/>
      <w:lang w:eastAsia="zh-CN"/>
    </w:rPr>
  </w:style>
  <w:style w:type="paragraph" w:customStyle="1" w:styleId="DefaultText">
    <w:name w:val="Default Text"/>
    <w:basedOn w:val="Navaden"/>
    <w:rsid w:val="00945A25"/>
    <w:pPr>
      <w:suppressAutoHyphens/>
      <w:overflowPunct w:val="0"/>
      <w:autoSpaceDE w:val="0"/>
      <w:spacing w:line="240" w:lineRule="auto"/>
    </w:pPr>
    <w:rPr>
      <w:rFonts w:ascii="Times New Roman" w:hAnsi="Times New Roman"/>
      <w:szCs w:val="20"/>
      <w:lang w:eastAsia="zh-CN"/>
    </w:rPr>
  </w:style>
  <w:style w:type="paragraph" w:customStyle="1" w:styleId="Slog1">
    <w:name w:val="Slog1"/>
    <w:basedOn w:val="Navaden"/>
    <w:rsid w:val="00945A25"/>
    <w:pPr>
      <w:numPr>
        <w:numId w:val="1"/>
      </w:numPr>
      <w:suppressAutoHyphens/>
      <w:spacing w:before="240" w:after="60" w:line="240" w:lineRule="auto"/>
      <w:jc w:val="both"/>
    </w:pPr>
    <w:rPr>
      <w:rFonts w:cs="Arial"/>
      <w:sz w:val="22"/>
      <w:lang w:eastAsia="zh-CN"/>
    </w:rPr>
  </w:style>
  <w:style w:type="paragraph" w:customStyle="1" w:styleId="SlogLevo125cm">
    <w:name w:val="Slog Levo:  125 cm"/>
    <w:basedOn w:val="Navaden"/>
    <w:rsid w:val="00945A25"/>
    <w:pPr>
      <w:numPr>
        <w:numId w:val="2"/>
      </w:numPr>
      <w:suppressAutoHyphens/>
      <w:spacing w:before="240" w:after="60" w:line="240" w:lineRule="auto"/>
      <w:jc w:val="both"/>
    </w:pPr>
    <w:rPr>
      <w:rFonts w:cs="Arial"/>
      <w:sz w:val="22"/>
      <w:szCs w:val="22"/>
      <w:lang w:eastAsia="zh-CN"/>
    </w:rPr>
  </w:style>
  <w:style w:type="paragraph" w:customStyle="1" w:styleId="CharChar1Char">
    <w:name w:val=" Char Char1 Char"/>
    <w:basedOn w:val="Navaden"/>
    <w:rsid w:val="00945A25"/>
    <w:pPr>
      <w:suppressAutoHyphens/>
      <w:spacing w:after="160" w:line="240" w:lineRule="exact"/>
    </w:pPr>
    <w:rPr>
      <w:rFonts w:ascii="Tahoma" w:hAnsi="Tahoma" w:cs="Tahoma"/>
      <w:szCs w:val="20"/>
      <w:lang w:val="en-US" w:eastAsia="zh-CN"/>
    </w:rPr>
  </w:style>
  <w:style w:type="paragraph" w:customStyle="1" w:styleId="ic">
    <w:name w:val="ic"/>
    <w:basedOn w:val="Navaden"/>
    <w:rsid w:val="00945A25"/>
    <w:pPr>
      <w:suppressAutoHyphens/>
      <w:spacing w:before="280" w:after="280" w:line="240" w:lineRule="auto"/>
    </w:pPr>
    <w:rPr>
      <w:rFonts w:ascii="Times New Roman" w:hAnsi="Times New Roman"/>
      <w:sz w:val="24"/>
      <w:lang w:eastAsia="zh-CN"/>
    </w:rPr>
  </w:style>
  <w:style w:type="paragraph" w:customStyle="1" w:styleId="CVITEXT">
    <w:name w:val="CVI TEXT"/>
    <w:basedOn w:val="Navaden"/>
    <w:rsid w:val="00945A25"/>
    <w:pPr>
      <w:suppressAutoHyphens/>
      <w:overflowPunct w:val="0"/>
      <w:autoSpaceDE w:val="0"/>
      <w:spacing w:after="120" w:line="240" w:lineRule="auto"/>
      <w:jc w:val="both"/>
      <w:textAlignment w:val="baseline"/>
    </w:pPr>
    <w:rPr>
      <w:rFonts w:cs="Arial"/>
      <w:sz w:val="24"/>
      <w:szCs w:val="20"/>
      <w:lang w:eastAsia="zh-CN"/>
    </w:rPr>
  </w:style>
  <w:style w:type="paragraph" w:customStyle="1" w:styleId="len">
    <w:name w:val="člen"/>
    <w:basedOn w:val="Navaden"/>
    <w:rsid w:val="00945A25"/>
    <w:pPr>
      <w:numPr>
        <w:numId w:val="4"/>
      </w:numPr>
      <w:suppressAutoHyphens/>
      <w:spacing w:line="240" w:lineRule="auto"/>
      <w:jc w:val="center"/>
    </w:pPr>
    <w:rPr>
      <w:rFonts w:cs="Arial"/>
      <w:sz w:val="22"/>
      <w:szCs w:val="20"/>
      <w:lang w:eastAsia="zh-CN"/>
    </w:rPr>
  </w:style>
  <w:style w:type="paragraph" w:customStyle="1" w:styleId="Telobesedila31">
    <w:name w:val="Telo besedila 31"/>
    <w:basedOn w:val="Navaden"/>
    <w:rsid w:val="00945A25"/>
    <w:pPr>
      <w:suppressAutoHyphens/>
      <w:spacing w:after="120" w:line="240" w:lineRule="auto"/>
      <w:jc w:val="both"/>
    </w:pPr>
    <w:rPr>
      <w:rFonts w:cs="Arial"/>
      <w:sz w:val="16"/>
      <w:szCs w:val="16"/>
      <w:lang w:eastAsia="zh-CN"/>
    </w:rPr>
  </w:style>
  <w:style w:type="paragraph" w:customStyle="1" w:styleId="Komentar-besedilo1">
    <w:name w:val="Komentar - besedilo1"/>
    <w:basedOn w:val="Navaden"/>
    <w:rsid w:val="00945A25"/>
    <w:pPr>
      <w:suppressAutoHyphens/>
      <w:spacing w:line="240" w:lineRule="auto"/>
      <w:jc w:val="both"/>
    </w:pPr>
    <w:rPr>
      <w:rFonts w:cs="Arial"/>
      <w:szCs w:val="20"/>
      <w:lang w:eastAsia="zh-CN"/>
    </w:rPr>
  </w:style>
  <w:style w:type="paragraph" w:styleId="Pripombabesedilo">
    <w:name w:val="annotation text"/>
    <w:basedOn w:val="Navaden"/>
    <w:link w:val="PripombabesediloZnak"/>
    <w:unhideWhenUsed/>
    <w:rsid w:val="00945A25"/>
    <w:pPr>
      <w:suppressAutoHyphens/>
      <w:overflowPunct w:val="0"/>
      <w:autoSpaceDE w:val="0"/>
      <w:spacing w:line="240" w:lineRule="auto"/>
      <w:jc w:val="both"/>
    </w:pPr>
    <w:rPr>
      <w:rFonts w:ascii="Times New Roman" w:hAnsi="Times New Roman"/>
      <w:szCs w:val="20"/>
      <w:lang w:eastAsia="zh-CN"/>
    </w:rPr>
  </w:style>
  <w:style w:type="character" w:customStyle="1" w:styleId="PripombabesediloZnak">
    <w:name w:val="Pripomba – besedilo Znak"/>
    <w:link w:val="Pripombabesedilo"/>
    <w:rsid w:val="00945A25"/>
    <w:rPr>
      <w:lang w:eastAsia="zh-CN"/>
    </w:rPr>
  </w:style>
  <w:style w:type="paragraph" w:styleId="Zadevapripombe">
    <w:name w:val="annotation subject"/>
    <w:basedOn w:val="Komentar-besedilo1"/>
    <w:next w:val="Komentar-besedilo1"/>
    <w:link w:val="ZadevapripombeZnak"/>
    <w:rsid w:val="00945A25"/>
    <w:pPr>
      <w:overflowPunct w:val="0"/>
      <w:autoSpaceDE w:val="0"/>
    </w:pPr>
    <w:rPr>
      <w:rFonts w:ascii="Times New Roman" w:hAnsi="Times New Roman" w:cs="Times New Roman"/>
      <w:b/>
      <w:bCs/>
    </w:rPr>
  </w:style>
  <w:style w:type="character" w:customStyle="1" w:styleId="ZadevapripombeZnak">
    <w:name w:val="Zadeva pripombe Znak"/>
    <w:link w:val="Zadevapripombe"/>
    <w:rsid w:val="00945A25"/>
    <w:rPr>
      <w:b/>
      <w:bCs/>
      <w:lang w:eastAsia="zh-CN"/>
    </w:rPr>
  </w:style>
  <w:style w:type="paragraph" w:customStyle="1" w:styleId="Vsebinatabele">
    <w:name w:val="Vsebina tabele"/>
    <w:basedOn w:val="Navaden"/>
    <w:rsid w:val="00945A25"/>
    <w:pPr>
      <w:suppressLineNumbers/>
      <w:suppressAutoHyphens/>
      <w:overflowPunct w:val="0"/>
      <w:autoSpaceDE w:val="0"/>
      <w:spacing w:line="240" w:lineRule="auto"/>
      <w:jc w:val="both"/>
    </w:pPr>
    <w:rPr>
      <w:rFonts w:ascii="Times New Roman" w:hAnsi="Times New Roman"/>
      <w:sz w:val="24"/>
      <w:szCs w:val="20"/>
      <w:lang w:eastAsia="zh-CN"/>
    </w:rPr>
  </w:style>
  <w:style w:type="paragraph" w:customStyle="1" w:styleId="Naslovtabele">
    <w:name w:val="Naslov tabele"/>
    <w:basedOn w:val="Vsebinatabele"/>
    <w:rsid w:val="00945A25"/>
    <w:pPr>
      <w:jc w:val="center"/>
    </w:pPr>
    <w:rPr>
      <w:b/>
      <w:bCs/>
    </w:rPr>
  </w:style>
  <w:style w:type="character" w:styleId="Pripombasklic">
    <w:name w:val="annotation reference"/>
    <w:rsid w:val="00945A25"/>
    <w:rPr>
      <w:sz w:val="16"/>
      <w:szCs w:val="16"/>
    </w:rPr>
  </w:style>
  <w:style w:type="paragraph" w:customStyle="1" w:styleId="ListParagraph">
    <w:name w:val="List Paragraph"/>
    <w:basedOn w:val="Navaden"/>
    <w:qFormat/>
    <w:rsid w:val="009E6DF6"/>
    <w:pPr>
      <w:spacing w:line="260" w:lineRule="atLeast"/>
      <w:ind w:left="720"/>
      <w:contextualSpacing/>
      <w:jc w:val="both"/>
    </w:pPr>
    <w:rPr>
      <w:rFonts w:eastAsia="Calibri"/>
      <w:szCs w:val="22"/>
    </w:rPr>
  </w:style>
  <w:style w:type="paragraph" w:styleId="Odstavekseznama">
    <w:name w:val="List Paragraph"/>
    <w:basedOn w:val="Navaden"/>
    <w:uiPriority w:val="34"/>
    <w:qFormat/>
    <w:rsid w:val="00EB5296"/>
    <w:pPr>
      <w:spacing w:line="240" w:lineRule="auto"/>
      <w:ind w:left="708"/>
    </w:pPr>
    <w:rPr>
      <w:rFonts w:ascii="Times New Roman" w:hAnsi="Times New Roman"/>
      <w:sz w:val="24"/>
      <w:lang w:eastAsia="sl-SI"/>
    </w:rPr>
  </w:style>
  <w:style w:type="character" w:customStyle="1" w:styleId="Nerazreenaomemba">
    <w:name w:val="Nerazrešena omemba"/>
    <w:uiPriority w:val="99"/>
    <w:semiHidden/>
    <w:unhideWhenUsed/>
    <w:rsid w:val="00B363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587647">
      <w:bodyDiv w:val="1"/>
      <w:marLeft w:val="0"/>
      <w:marRight w:val="0"/>
      <w:marTop w:val="0"/>
      <w:marBottom w:val="0"/>
      <w:divBdr>
        <w:top w:val="none" w:sz="0" w:space="0" w:color="auto"/>
        <w:left w:val="none" w:sz="0" w:space="0" w:color="auto"/>
        <w:bottom w:val="none" w:sz="0" w:space="0" w:color="auto"/>
        <w:right w:val="none" w:sz="0" w:space="0" w:color="auto"/>
      </w:divBdr>
    </w:div>
    <w:div w:id="648021100">
      <w:bodyDiv w:val="1"/>
      <w:marLeft w:val="0"/>
      <w:marRight w:val="0"/>
      <w:marTop w:val="0"/>
      <w:marBottom w:val="0"/>
      <w:divBdr>
        <w:top w:val="none" w:sz="0" w:space="0" w:color="auto"/>
        <w:left w:val="none" w:sz="0" w:space="0" w:color="auto"/>
        <w:bottom w:val="none" w:sz="0" w:space="0" w:color="auto"/>
        <w:right w:val="none" w:sz="0" w:space="0" w:color="auto"/>
      </w:divBdr>
    </w:div>
    <w:div w:id="797114932">
      <w:bodyDiv w:val="1"/>
      <w:marLeft w:val="0"/>
      <w:marRight w:val="0"/>
      <w:marTop w:val="0"/>
      <w:marBottom w:val="0"/>
      <w:divBdr>
        <w:top w:val="none" w:sz="0" w:space="0" w:color="auto"/>
        <w:left w:val="none" w:sz="0" w:space="0" w:color="auto"/>
        <w:bottom w:val="none" w:sz="0" w:space="0" w:color="auto"/>
        <w:right w:val="none" w:sz="0" w:space="0" w:color="auto"/>
      </w:divBdr>
      <w:divsChild>
        <w:div w:id="1716158351">
          <w:marLeft w:val="0"/>
          <w:marRight w:val="0"/>
          <w:marTop w:val="0"/>
          <w:marBottom w:val="0"/>
          <w:divBdr>
            <w:top w:val="none" w:sz="0" w:space="0" w:color="auto"/>
            <w:left w:val="none" w:sz="0" w:space="0" w:color="auto"/>
            <w:bottom w:val="none" w:sz="0" w:space="0" w:color="auto"/>
            <w:right w:val="none" w:sz="0" w:space="0" w:color="auto"/>
          </w:divBdr>
          <w:divsChild>
            <w:div w:id="389618626">
              <w:marLeft w:val="0"/>
              <w:marRight w:val="60"/>
              <w:marTop w:val="0"/>
              <w:marBottom w:val="0"/>
              <w:divBdr>
                <w:top w:val="none" w:sz="0" w:space="0" w:color="auto"/>
                <w:left w:val="none" w:sz="0" w:space="0" w:color="auto"/>
                <w:bottom w:val="none" w:sz="0" w:space="0" w:color="auto"/>
                <w:right w:val="none" w:sz="0" w:space="0" w:color="auto"/>
              </w:divBdr>
              <w:divsChild>
                <w:div w:id="2147309778">
                  <w:marLeft w:val="0"/>
                  <w:marRight w:val="0"/>
                  <w:marTop w:val="0"/>
                  <w:marBottom w:val="150"/>
                  <w:divBdr>
                    <w:top w:val="none" w:sz="0" w:space="0" w:color="auto"/>
                    <w:left w:val="none" w:sz="0" w:space="0" w:color="auto"/>
                    <w:bottom w:val="none" w:sz="0" w:space="0" w:color="auto"/>
                    <w:right w:val="none" w:sz="0" w:space="0" w:color="auto"/>
                  </w:divBdr>
                  <w:divsChild>
                    <w:div w:id="716318763">
                      <w:marLeft w:val="0"/>
                      <w:marRight w:val="0"/>
                      <w:marTop w:val="0"/>
                      <w:marBottom w:val="0"/>
                      <w:divBdr>
                        <w:top w:val="none" w:sz="0" w:space="0" w:color="auto"/>
                        <w:left w:val="none" w:sz="0" w:space="0" w:color="auto"/>
                        <w:bottom w:val="none" w:sz="0" w:space="0" w:color="auto"/>
                        <w:right w:val="none" w:sz="0" w:space="0" w:color="auto"/>
                      </w:divBdr>
                      <w:divsChild>
                        <w:div w:id="573702592">
                          <w:marLeft w:val="0"/>
                          <w:marRight w:val="0"/>
                          <w:marTop w:val="0"/>
                          <w:marBottom w:val="0"/>
                          <w:divBdr>
                            <w:top w:val="none" w:sz="0" w:space="0" w:color="auto"/>
                            <w:left w:val="none" w:sz="0" w:space="0" w:color="auto"/>
                            <w:bottom w:val="none" w:sz="0" w:space="0" w:color="auto"/>
                            <w:right w:val="none" w:sz="0" w:space="0" w:color="auto"/>
                          </w:divBdr>
                          <w:divsChild>
                            <w:div w:id="727072983">
                              <w:marLeft w:val="0"/>
                              <w:marRight w:val="0"/>
                              <w:marTop w:val="240"/>
                              <w:marBottom w:val="120"/>
                              <w:divBdr>
                                <w:top w:val="none" w:sz="0" w:space="0" w:color="auto"/>
                                <w:left w:val="none" w:sz="0" w:space="0" w:color="auto"/>
                                <w:bottom w:val="none" w:sz="0" w:space="0" w:color="auto"/>
                                <w:right w:val="none" w:sz="0" w:space="0" w:color="auto"/>
                              </w:divBdr>
                            </w:div>
                            <w:div w:id="956984043">
                              <w:marLeft w:val="0"/>
                              <w:marRight w:val="0"/>
                              <w:marTop w:val="240"/>
                              <w:marBottom w:val="120"/>
                              <w:divBdr>
                                <w:top w:val="none" w:sz="0" w:space="0" w:color="auto"/>
                                <w:left w:val="none" w:sz="0" w:space="0" w:color="auto"/>
                                <w:bottom w:val="none" w:sz="0" w:space="0" w:color="auto"/>
                                <w:right w:val="none" w:sz="0" w:space="0" w:color="auto"/>
                              </w:divBdr>
                            </w:div>
                            <w:div w:id="142758158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015496">
      <w:bodyDiv w:val="1"/>
      <w:marLeft w:val="0"/>
      <w:marRight w:val="0"/>
      <w:marTop w:val="0"/>
      <w:marBottom w:val="0"/>
      <w:divBdr>
        <w:top w:val="none" w:sz="0" w:space="0" w:color="auto"/>
        <w:left w:val="none" w:sz="0" w:space="0" w:color="auto"/>
        <w:bottom w:val="none" w:sz="0" w:space="0" w:color="auto"/>
        <w:right w:val="none" w:sz="0" w:space="0" w:color="auto"/>
      </w:divBdr>
      <w:divsChild>
        <w:div w:id="778842441">
          <w:marLeft w:val="0"/>
          <w:marRight w:val="0"/>
          <w:marTop w:val="0"/>
          <w:marBottom w:val="0"/>
          <w:divBdr>
            <w:top w:val="none" w:sz="0" w:space="0" w:color="auto"/>
            <w:left w:val="none" w:sz="0" w:space="0" w:color="auto"/>
            <w:bottom w:val="none" w:sz="0" w:space="0" w:color="auto"/>
            <w:right w:val="none" w:sz="0" w:space="0" w:color="auto"/>
          </w:divBdr>
          <w:divsChild>
            <w:div w:id="1659920285">
              <w:marLeft w:val="0"/>
              <w:marRight w:val="60"/>
              <w:marTop w:val="0"/>
              <w:marBottom w:val="0"/>
              <w:divBdr>
                <w:top w:val="none" w:sz="0" w:space="0" w:color="auto"/>
                <w:left w:val="none" w:sz="0" w:space="0" w:color="auto"/>
                <w:bottom w:val="none" w:sz="0" w:space="0" w:color="auto"/>
                <w:right w:val="none" w:sz="0" w:space="0" w:color="auto"/>
              </w:divBdr>
              <w:divsChild>
                <w:div w:id="566500336">
                  <w:marLeft w:val="0"/>
                  <w:marRight w:val="0"/>
                  <w:marTop w:val="0"/>
                  <w:marBottom w:val="150"/>
                  <w:divBdr>
                    <w:top w:val="none" w:sz="0" w:space="0" w:color="auto"/>
                    <w:left w:val="none" w:sz="0" w:space="0" w:color="auto"/>
                    <w:bottom w:val="none" w:sz="0" w:space="0" w:color="auto"/>
                    <w:right w:val="none" w:sz="0" w:space="0" w:color="auto"/>
                  </w:divBdr>
                  <w:divsChild>
                    <w:div w:id="2062751146">
                      <w:marLeft w:val="0"/>
                      <w:marRight w:val="0"/>
                      <w:marTop w:val="0"/>
                      <w:marBottom w:val="0"/>
                      <w:divBdr>
                        <w:top w:val="none" w:sz="0" w:space="0" w:color="auto"/>
                        <w:left w:val="none" w:sz="0" w:space="0" w:color="auto"/>
                        <w:bottom w:val="none" w:sz="0" w:space="0" w:color="auto"/>
                        <w:right w:val="none" w:sz="0" w:space="0" w:color="auto"/>
                      </w:divBdr>
                      <w:divsChild>
                        <w:div w:id="78063902">
                          <w:marLeft w:val="0"/>
                          <w:marRight w:val="0"/>
                          <w:marTop w:val="0"/>
                          <w:marBottom w:val="0"/>
                          <w:divBdr>
                            <w:top w:val="none" w:sz="0" w:space="0" w:color="auto"/>
                            <w:left w:val="none" w:sz="0" w:space="0" w:color="auto"/>
                            <w:bottom w:val="none" w:sz="0" w:space="0" w:color="auto"/>
                            <w:right w:val="none" w:sz="0" w:space="0" w:color="auto"/>
                          </w:divBdr>
                          <w:divsChild>
                            <w:div w:id="181750187">
                              <w:marLeft w:val="0"/>
                              <w:marRight w:val="0"/>
                              <w:marTop w:val="240"/>
                              <w:marBottom w:val="120"/>
                              <w:divBdr>
                                <w:top w:val="none" w:sz="0" w:space="0" w:color="auto"/>
                                <w:left w:val="none" w:sz="0" w:space="0" w:color="auto"/>
                                <w:bottom w:val="none" w:sz="0" w:space="0" w:color="auto"/>
                                <w:right w:val="none" w:sz="0" w:space="0" w:color="auto"/>
                              </w:divBdr>
                            </w:div>
                            <w:div w:id="1162894933">
                              <w:marLeft w:val="0"/>
                              <w:marRight w:val="0"/>
                              <w:marTop w:val="240"/>
                              <w:marBottom w:val="120"/>
                              <w:divBdr>
                                <w:top w:val="none" w:sz="0" w:space="0" w:color="auto"/>
                                <w:left w:val="none" w:sz="0" w:space="0" w:color="auto"/>
                                <w:bottom w:val="none" w:sz="0" w:space="0" w:color="auto"/>
                                <w:right w:val="none" w:sz="0" w:space="0" w:color="auto"/>
                              </w:divBdr>
                            </w:div>
                            <w:div w:id="207002846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344534">
      <w:bodyDiv w:val="1"/>
      <w:marLeft w:val="0"/>
      <w:marRight w:val="0"/>
      <w:marTop w:val="0"/>
      <w:marBottom w:val="0"/>
      <w:divBdr>
        <w:top w:val="none" w:sz="0" w:space="0" w:color="auto"/>
        <w:left w:val="none" w:sz="0" w:space="0" w:color="auto"/>
        <w:bottom w:val="none" w:sz="0" w:space="0" w:color="auto"/>
        <w:right w:val="none" w:sz="0" w:space="0" w:color="auto"/>
      </w:divBdr>
    </w:div>
    <w:div w:id="1904944610">
      <w:bodyDiv w:val="1"/>
      <w:marLeft w:val="0"/>
      <w:marRight w:val="0"/>
      <w:marTop w:val="0"/>
      <w:marBottom w:val="0"/>
      <w:divBdr>
        <w:top w:val="none" w:sz="0" w:space="0" w:color="auto"/>
        <w:left w:val="none" w:sz="0" w:space="0" w:color="auto"/>
        <w:bottom w:val="none" w:sz="0" w:space="0" w:color="auto"/>
        <w:right w:val="none" w:sz="0" w:space="0" w:color="auto"/>
      </w:divBdr>
    </w:div>
    <w:div w:id="191597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gp.mddsz@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02610B-1485-4311-AA24-E48BF110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3440</Words>
  <Characters>20212</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23605</CharactersWithSpaces>
  <SharedDoc>false</SharedDoc>
  <HLinks>
    <vt:vector size="6" baseType="variant">
      <vt:variant>
        <vt:i4>5505067</vt:i4>
      </vt:variant>
      <vt:variant>
        <vt:i4>0</vt:i4>
      </vt:variant>
      <vt:variant>
        <vt:i4>0</vt:i4>
      </vt:variant>
      <vt:variant>
        <vt:i4>5</vt:i4>
      </vt:variant>
      <vt:variant>
        <vt:lpwstr>mailto:gp.mddsz@gov.si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2020-01-28T14:31:00Z</dcterms:created>
  <dcterms:modified xsi:type="dcterms:W3CDTF">2020-01-28T14:32:00Z</dcterms:modified>
</cp:coreProperties>
</file>